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E5E1A" w14:textId="77777777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B0CE2E4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282B00">
        <w:rPr>
          <w:rFonts w:ascii="Times New Roman" w:eastAsia="Arial Unicode MS" w:hAnsi="Times New Roman"/>
          <w:sz w:val="24"/>
          <w:szCs w:val="24"/>
          <w:lang w:eastAsia="ar-SA"/>
        </w:rPr>
        <w:t>Правоох</w:t>
      </w:r>
      <w:r w:rsidR="00D075E2">
        <w:rPr>
          <w:rFonts w:ascii="Times New Roman" w:eastAsia="Arial Unicode MS" w:hAnsi="Times New Roman"/>
          <w:sz w:val="24"/>
          <w:szCs w:val="24"/>
          <w:lang w:eastAsia="ar-SA"/>
        </w:rPr>
        <w:t>ранительные органы»</w:t>
      </w:r>
    </w:p>
    <w:p w14:paraId="0868F75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  <w:bookmarkStart w:id="0" w:name="_GoBack"/>
      <w:bookmarkEnd w:id="0"/>
    </w:p>
    <w:p w14:paraId="3DE53BB1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1E2FB78A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A0F27D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4837894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B5B76F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04AE5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460D5C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1F7121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E7E809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617A7C0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8B3F7F" w14:textId="77777777" w:rsidR="0036055C" w:rsidRDefault="0036055C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0FE7AC" w14:textId="77777777" w:rsidR="0036055C" w:rsidRPr="005B3236" w:rsidRDefault="0036055C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63760C5" w14:textId="77777777" w:rsidR="005B3236" w:rsidRPr="005B3236" w:rsidRDefault="005B3236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880A4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FF4626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4232D90D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33BD98DF" w14:textId="7777777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075E2">
        <w:rPr>
          <w:rFonts w:ascii="Times New Roman" w:eastAsia="Calibri" w:hAnsi="Times New Roman" w:cs="Times New Roman"/>
          <w:b/>
          <w:sz w:val="28"/>
          <w:szCs w:val="28"/>
        </w:rPr>
        <w:t>ПРАВООХРАНИТЕЛЬНЫЕ ОРГАНЫ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B9E71F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5887BB9E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A358BE4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3448E7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819F62C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705BD64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23F832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996BF7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3B10E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004CA0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2C86E6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E402DC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F29D6C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321912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9CB08A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177C9A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1417E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2E5F1B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A7658B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9371609" w14:textId="7777777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1554D22" w14:textId="77777777" w:rsidR="0036055C" w:rsidRPr="005B3236" w:rsidRDefault="0036055C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07CE08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1BF5AD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050CA6E0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16A9EC3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8111"/>
        <w:gridCol w:w="815"/>
      </w:tblGrid>
      <w:tr w:rsidR="00B618B7" w:rsidRPr="00EC5534" w14:paraId="4F91C359" w14:textId="77777777" w:rsidTr="0036055C">
        <w:tc>
          <w:tcPr>
            <w:tcW w:w="644" w:type="dxa"/>
            <w:shd w:val="clear" w:color="auto" w:fill="auto"/>
            <w:vAlign w:val="center"/>
          </w:tcPr>
          <w:p w14:paraId="0259924F" w14:textId="77777777" w:rsidR="00B618B7" w:rsidRPr="00EC5534" w:rsidRDefault="00B618B7" w:rsidP="00FC771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111" w:type="dxa"/>
            <w:shd w:val="clear" w:color="auto" w:fill="auto"/>
            <w:vAlign w:val="center"/>
          </w:tcPr>
          <w:p w14:paraId="414E90A7" w14:textId="77777777" w:rsidR="00B618B7" w:rsidRPr="00EC5534" w:rsidRDefault="00B618B7" w:rsidP="00FC771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E103A19" w14:textId="77777777" w:rsidR="00B618B7" w:rsidRPr="00EC5534" w:rsidRDefault="00B618B7" w:rsidP="00FC771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B618B7" w:rsidRPr="00EC5534" w14:paraId="19A45FDE" w14:textId="77777777" w:rsidTr="0036055C">
        <w:trPr>
          <w:trHeight w:val="277"/>
        </w:trPr>
        <w:tc>
          <w:tcPr>
            <w:tcW w:w="644" w:type="dxa"/>
            <w:shd w:val="clear" w:color="auto" w:fill="auto"/>
          </w:tcPr>
          <w:p w14:paraId="26000753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111" w:type="dxa"/>
            <w:shd w:val="clear" w:color="auto" w:fill="auto"/>
          </w:tcPr>
          <w:p w14:paraId="6A25B465" w14:textId="77777777" w:rsidR="00B618B7" w:rsidRPr="00EC5534" w:rsidRDefault="00B618B7" w:rsidP="00FC771E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15" w:type="dxa"/>
            <w:shd w:val="clear" w:color="auto" w:fill="auto"/>
          </w:tcPr>
          <w:p w14:paraId="43867E34" w14:textId="77777777" w:rsidR="00B618B7" w:rsidRPr="00B618B7" w:rsidRDefault="00B618B7" w:rsidP="00FC771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eastAsia="ru-RU" w:bidi="ru-RU"/>
              </w:rPr>
            </w:pPr>
            <w:r w:rsidRPr="005D2B1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B618B7" w:rsidRPr="00EC5534" w14:paraId="3246B1DD" w14:textId="77777777" w:rsidTr="0036055C">
        <w:tc>
          <w:tcPr>
            <w:tcW w:w="644" w:type="dxa"/>
            <w:shd w:val="clear" w:color="auto" w:fill="auto"/>
          </w:tcPr>
          <w:p w14:paraId="51FE8C5B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111" w:type="dxa"/>
            <w:shd w:val="clear" w:color="auto" w:fill="auto"/>
          </w:tcPr>
          <w:p w14:paraId="2D5B6E8E" w14:textId="77777777" w:rsidR="00B618B7" w:rsidRPr="00EC5534" w:rsidRDefault="00B618B7" w:rsidP="00FC771E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815" w:type="dxa"/>
            <w:shd w:val="clear" w:color="auto" w:fill="auto"/>
          </w:tcPr>
          <w:p w14:paraId="27ACFBDA" w14:textId="77777777" w:rsidR="00B618B7" w:rsidRPr="00B41F9A" w:rsidRDefault="00A517F6" w:rsidP="00FC771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41F9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B618B7" w:rsidRPr="00EC5534" w14:paraId="3BE48358" w14:textId="77777777" w:rsidTr="0036055C">
        <w:tc>
          <w:tcPr>
            <w:tcW w:w="644" w:type="dxa"/>
            <w:shd w:val="clear" w:color="auto" w:fill="auto"/>
          </w:tcPr>
          <w:p w14:paraId="5D2232B1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111" w:type="dxa"/>
            <w:shd w:val="clear" w:color="auto" w:fill="auto"/>
          </w:tcPr>
          <w:p w14:paraId="03FF8E1D" w14:textId="77777777" w:rsidR="00B618B7" w:rsidRPr="00EC5534" w:rsidRDefault="00B618B7" w:rsidP="00FC771E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15" w:type="dxa"/>
            <w:shd w:val="clear" w:color="auto" w:fill="auto"/>
          </w:tcPr>
          <w:p w14:paraId="7DFBB1E4" w14:textId="77777777" w:rsidR="00B618B7" w:rsidRPr="00B41F9A" w:rsidRDefault="00B618B7" w:rsidP="00FC771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41F9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B618B7" w:rsidRPr="00EC5534" w14:paraId="269D2E5B" w14:textId="77777777" w:rsidTr="0036055C">
        <w:trPr>
          <w:trHeight w:val="105"/>
        </w:trPr>
        <w:tc>
          <w:tcPr>
            <w:tcW w:w="644" w:type="dxa"/>
            <w:shd w:val="clear" w:color="auto" w:fill="auto"/>
          </w:tcPr>
          <w:p w14:paraId="488FA933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1" w:type="dxa"/>
            <w:shd w:val="clear" w:color="auto" w:fill="auto"/>
          </w:tcPr>
          <w:p w14:paraId="4A5AE863" w14:textId="77777777" w:rsidR="00B618B7" w:rsidRPr="00EC5534" w:rsidRDefault="00B618B7" w:rsidP="00FC771E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15" w:type="dxa"/>
            <w:shd w:val="clear" w:color="auto" w:fill="auto"/>
          </w:tcPr>
          <w:p w14:paraId="1C91F628" w14:textId="38C666A3" w:rsidR="00B618B7" w:rsidRPr="005D2B17" w:rsidRDefault="00B41F9A" w:rsidP="00FC771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26</w:t>
            </w:r>
          </w:p>
        </w:tc>
      </w:tr>
      <w:tr w:rsidR="00B618B7" w:rsidRPr="00EC5534" w14:paraId="05B9A685" w14:textId="77777777" w:rsidTr="0036055C">
        <w:trPr>
          <w:trHeight w:val="387"/>
        </w:trPr>
        <w:tc>
          <w:tcPr>
            <w:tcW w:w="644" w:type="dxa"/>
            <w:shd w:val="clear" w:color="auto" w:fill="auto"/>
          </w:tcPr>
          <w:p w14:paraId="77081A05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1" w:type="dxa"/>
            <w:shd w:val="clear" w:color="auto" w:fill="auto"/>
          </w:tcPr>
          <w:p w14:paraId="0CDB1E2B" w14:textId="77777777" w:rsidR="00B618B7" w:rsidRPr="00EC5534" w:rsidRDefault="00B618B7" w:rsidP="00FC771E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Критерии, показатели и шкалы оценивания </w:t>
            </w:r>
            <w:r w:rsidRPr="0036055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15" w:type="dxa"/>
            <w:shd w:val="clear" w:color="auto" w:fill="auto"/>
          </w:tcPr>
          <w:p w14:paraId="4D20FDE9" w14:textId="245ED61D" w:rsidR="00B618B7" w:rsidRPr="005D2B17" w:rsidRDefault="00B41F9A" w:rsidP="005D2B1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30</w:t>
            </w:r>
          </w:p>
        </w:tc>
      </w:tr>
      <w:tr w:rsidR="00B618B7" w:rsidRPr="00EC5534" w14:paraId="26C9979E" w14:textId="77777777" w:rsidTr="0036055C">
        <w:trPr>
          <w:trHeight w:val="295"/>
        </w:trPr>
        <w:tc>
          <w:tcPr>
            <w:tcW w:w="644" w:type="dxa"/>
            <w:shd w:val="clear" w:color="auto" w:fill="auto"/>
          </w:tcPr>
          <w:p w14:paraId="3E35EBBF" w14:textId="77777777" w:rsidR="00B618B7" w:rsidRPr="00EC5534" w:rsidRDefault="00B618B7" w:rsidP="00FC771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1" w:type="dxa"/>
            <w:shd w:val="clear" w:color="auto" w:fill="auto"/>
          </w:tcPr>
          <w:p w14:paraId="35A1D767" w14:textId="77777777" w:rsidR="00B618B7" w:rsidRPr="00EC5534" w:rsidRDefault="00B618B7" w:rsidP="00FC771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Pr="0036055C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815" w:type="dxa"/>
            <w:shd w:val="clear" w:color="auto" w:fill="auto"/>
          </w:tcPr>
          <w:p w14:paraId="1CD15C2B" w14:textId="5E9EFA50" w:rsidR="00B618B7" w:rsidRPr="005D2B17" w:rsidRDefault="005D2B17" w:rsidP="00B41F9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5D2B1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  <w:r w:rsidR="00B41F9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</w:tbl>
    <w:p w14:paraId="1ECA5281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2CBEAFD" w14:textId="77777777" w:rsidR="00B618B7" w:rsidRDefault="00B618B7" w:rsidP="005B3236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402DABA" w14:textId="77777777" w:rsidR="0011795C" w:rsidRDefault="0011795C" w:rsidP="002D40AB">
      <w:pPr>
        <w:numPr>
          <w:ilvl w:val="0"/>
          <w:numId w:val="27"/>
        </w:numPr>
        <w:tabs>
          <w:tab w:val="left" w:pos="0"/>
        </w:tabs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50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КОМПЕТЕНЦИИ, ФОРМИРУЕМЫЕ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 ИЗУЧЕНИИ ДИСЦПЛИНЫ</w:t>
      </w:r>
    </w:p>
    <w:p w14:paraId="2C8E0436" w14:textId="77777777" w:rsidR="0011795C" w:rsidRPr="00BB5003" w:rsidRDefault="0011795C" w:rsidP="0011795C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446228" w14:textId="77777777" w:rsidR="0011795C" w:rsidRPr="00FC4812" w:rsidRDefault="0011795C" w:rsidP="0011795C">
      <w:pPr>
        <w:tabs>
          <w:tab w:val="left" w:pos="0"/>
          <w:tab w:val="left" w:pos="142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Общепрофессиональная </w:t>
      </w:r>
      <w:r w:rsidRPr="00FC4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компетенция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(ОП</w:t>
      </w:r>
      <w:r w:rsidRPr="00FC4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К):</w:t>
      </w:r>
    </w:p>
    <w:p w14:paraId="5D7690DD" w14:textId="77777777" w:rsidR="0011795C" w:rsidRPr="00BB5003" w:rsidRDefault="0011795C" w:rsidP="001179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ОП</w:t>
      </w:r>
      <w:r w:rsidRPr="00FC4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К-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FC48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Pr="00BB5003">
        <w:rPr>
          <w:rFonts w:ascii="Times New Roman" w:eastAsia="Calibri" w:hAnsi="Times New Roman" w:cs="Times New Roman"/>
          <w:sz w:val="28"/>
          <w:szCs w:val="28"/>
        </w:rPr>
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A0638D" w14:textId="77777777" w:rsidR="0011795C" w:rsidRDefault="0011795C" w:rsidP="0011795C">
      <w:pPr>
        <w:tabs>
          <w:tab w:val="left" w:pos="0"/>
        </w:tabs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17D5F7" w14:textId="77777777" w:rsidR="0011795C" w:rsidRPr="00BB5003" w:rsidRDefault="0011795C" w:rsidP="002D40AB">
      <w:pPr>
        <w:pStyle w:val="a4"/>
        <w:numPr>
          <w:ilvl w:val="0"/>
          <w:numId w:val="27"/>
        </w:numPr>
        <w:tabs>
          <w:tab w:val="left" w:pos="0"/>
        </w:tabs>
        <w:spacing w:after="0" w:line="264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5003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СРЕДСТВ ОЦЕНИВАНИЯ РЕЗУЛЬТАТОВ</w:t>
      </w:r>
      <w:r w:rsidRPr="00BB5003">
        <w:rPr>
          <w:rFonts w:ascii="Times New Roman" w:hAnsi="Times New Roman" w:cs="Times New Roman"/>
          <w:b/>
          <w:sz w:val="24"/>
          <w:szCs w:val="24"/>
        </w:rPr>
        <w:tab/>
      </w:r>
    </w:p>
    <w:p w14:paraId="297831FC" w14:textId="77777777" w:rsidR="0011795C" w:rsidRPr="00BB5003" w:rsidRDefault="0011795C" w:rsidP="0011795C">
      <w:pPr>
        <w:pStyle w:val="a4"/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9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2552"/>
        <w:gridCol w:w="3543"/>
        <w:gridCol w:w="2266"/>
      </w:tblGrid>
      <w:tr w:rsidR="0011795C" w:rsidRPr="00466204" w14:paraId="2933AA2F" w14:textId="77777777" w:rsidTr="0011795C">
        <w:tc>
          <w:tcPr>
            <w:tcW w:w="1389" w:type="dxa"/>
          </w:tcPr>
          <w:p w14:paraId="03224E71" w14:textId="77777777" w:rsidR="0011795C" w:rsidRPr="00BB5003" w:rsidRDefault="0011795C" w:rsidP="00FC77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500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формируемых компетенций</w:t>
            </w:r>
          </w:p>
        </w:tc>
        <w:tc>
          <w:tcPr>
            <w:tcW w:w="2552" w:type="dxa"/>
          </w:tcPr>
          <w:p w14:paraId="5627F9E0" w14:textId="77777777" w:rsidR="0011795C" w:rsidRPr="00BB5003" w:rsidRDefault="0011795C" w:rsidP="00FC7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0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543" w:type="dxa"/>
          </w:tcPr>
          <w:p w14:paraId="56A9E263" w14:textId="77777777" w:rsidR="0011795C" w:rsidRPr="00BB5003" w:rsidRDefault="0011795C" w:rsidP="00FC7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2266" w:type="dxa"/>
          </w:tcPr>
          <w:p w14:paraId="4E5EE2E7" w14:textId="77777777" w:rsidR="0011795C" w:rsidRPr="00BB5003" w:rsidRDefault="0011795C" w:rsidP="00FC7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0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11795C" w:rsidRPr="00952F78" w14:paraId="75AF37D1" w14:textId="77777777" w:rsidTr="0011795C">
        <w:tc>
          <w:tcPr>
            <w:tcW w:w="1389" w:type="dxa"/>
            <w:vMerge w:val="restart"/>
          </w:tcPr>
          <w:p w14:paraId="3E14A6FD" w14:textId="77777777" w:rsidR="0011795C" w:rsidRPr="00466204" w:rsidRDefault="0011795C" w:rsidP="00FC771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</w:t>
            </w:r>
          </w:p>
        </w:tc>
        <w:tc>
          <w:tcPr>
            <w:tcW w:w="2552" w:type="dxa"/>
            <w:vMerge w:val="restart"/>
          </w:tcPr>
          <w:p w14:paraId="3957108D" w14:textId="77777777" w:rsidR="0011795C" w:rsidRPr="00BB5003" w:rsidRDefault="0011795C" w:rsidP="00FC771E">
            <w:pPr>
              <w:pStyle w:val="a0"/>
              <w:tabs>
                <w:tab w:val="left" w:pos="2121"/>
              </w:tabs>
              <w:ind w:left="61" w:right="106"/>
              <w:rPr>
                <w:rFonts w:eastAsia="Times New Roman"/>
                <w:sz w:val="24"/>
                <w:szCs w:val="24"/>
              </w:rPr>
            </w:pPr>
            <w:r w:rsidRPr="00BB5003">
              <w:rPr>
                <w:rFonts w:eastAsia="Calibri"/>
                <w:sz w:val="24"/>
                <w:szCs w:val="24"/>
              </w:rPr>
              <w:t>Способен</w:t>
            </w:r>
            <w:r>
              <w:rPr>
                <w:rFonts w:eastAsia="Calibri"/>
                <w:sz w:val="24"/>
                <w:szCs w:val="24"/>
              </w:rPr>
              <w:t xml:space="preserve"> анализировать мировоззренческие</w:t>
            </w:r>
            <w:r w:rsidRPr="00BB5003">
              <w:rPr>
                <w:rFonts w:eastAsia="Calibri"/>
                <w:sz w:val="24"/>
                <w:szCs w:val="24"/>
              </w:rPr>
              <w:t>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3543" w:type="dxa"/>
          </w:tcPr>
          <w:p w14:paraId="5C22C67D" w14:textId="77777777" w:rsidR="0011795C" w:rsidRPr="00952F78" w:rsidRDefault="0011795C" w:rsidP="00FC77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2F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14:paraId="3D259E60" w14:textId="77777777" w:rsidR="0011795C" w:rsidRPr="00952F78" w:rsidRDefault="0011795C" w:rsidP="00FC771E">
            <w:pPr>
              <w:pStyle w:val="a0"/>
              <w:suppressAutoHyphens/>
              <w:autoSpaceDE/>
              <w:autoSpaceDN/>
              <w:adjustRightInd/>
              <w:ind w:left="33" w:right="104"/>
              <w:rPr>
                <w:rFonts w:eastAsia="Calibri"/>
                <w:b/>
                <w:sz w:val="24"/>
                <w:szCs w:val="24"/>
              </w:rPr>
            </w:pPr>
            <w:r w:rsidRPr="00BB5003">
              <w:rPr>
                <w:rFonts w:eastAsia="Calibri"/>
                <w:sz w:val="24"/>
                <w:szCs w:val="24"/>
                <w:lang w:eastAsia="en-US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2266" w:type="dxa"/>
            <w:shd w:val="clear" w:color="auto" w:fill="auto"/>
          </w:tcPr>
          <w:p w14:paraId="6739911B" w14:textId="77777777" w:rsidR="0011795C" w:rsidRPr="0011795C" w:rsidRDefault="0011795C" w:rsidP="001179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адания </w:t>
            </w:r>
          </w:p>
          <w:p w14:paraId="2680968C" w14:textId="77777777" w:rsidR="0011795C" w:rsidRDefault="0011795C" w:rsidP="0011795C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E1C3541" w14:textId="77777777" w:rsidR="0011795C" w:rsidRDefault="0011795C" w:rsidP="0011795C">
            <w:pPr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адания на выбор одного </w:t>
            </w:r>
            <w:r w:rsidRPr="00DF54C1">
              <w:rPr>
                <w:rFonts w:ascii="Times New Roman" w:eastAsia="+mn-ea" w:hAnsi="Times New Roman" w:cs="Times New Roman"/>
                <w:sz w:val="24"/>
                <w:szCs w:val="24"/>
              </w:rPr>
              <w:t>правильного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B33C187" w14:textId="77777777" w:rsidR="0011795C" w:rsidRDefault="0011795C" w:rsidP="0011795C">
            <w:pPr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адания на выбор нескольких </w:t>
            </w:r>
            <w:r w:rsidRPr="00DF54C1">
              <w:rPr>
                <w:rFonts w:ascii="Times New Roman" w:eastAsia="+mn-ea" w:hAnsi="Times New Roman" w:cs="Times New Roman"/>
                <w:sz w:val="24"/>
                <w:szCs w:val="24"/>
              </w:rPr>
              <w:t>правильных</w:t>
            </w:r>
            <w:r w:rsidRPr="00434145">
              <w:rPr>
                <w:rFonts w:ascii="Times New Roman" w:eastAsia="+mn-ea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вариантов ответов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41363" w14:textId="77777777" w:rsidR="0011795C" w:rsidRPr="0011795C" w:rsidRDefault="0011795C" w:rsidP="0011795C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типа:</w:t>
            </w:r>
          </w:p>
          <w:p w14:paraId="5AB89168" w14:textId="77777777" w:rsidR="0011795C" w:rsidRPr="0011795C" w:rsidRDefault="0011795C" w:rsidP="0011795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</w:tr>
      <w:tr w:rsidR="0011795C" w:rsidRPr="00952F78" w14:paraId="5A6D53CF" w14:textId="77777777" w:rsidTr="0011795C">
        <w:tc>
          <w:tcPr>
            <w:tcW w:w="1389" w:type="dxa"/>
            <w:vMerge/>
          </w:tcPr>
          <w:p w14:paraId="5DFD427D" w14:textId="77777777" w:rsidR="0011795C" w:rsidRPr="00952F78" w:rsidRDefault="0011795C" w:rsidP="00FC771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57EC8F19" w14:textId="77777777" w:rsidR="0011795C" w:rsidRPr="00952F78" w:rsidRDefault="0011795C" w:rsidP="00FC771E">
            <w:pPr>
              <w:widowControl w:val="0"/>
              <w:autoSpaceDE w:val="0"/>
              <w:autoSpaceDN w:val="0"/>
              <w:adjustRightInd w:val="0"/>
              <w:ind w:right="3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293A9C2F" w14:textId="77777777" w:rsidR="0011795C" w:rsidRPr="00466204" w:rsidRDefault="0011795C" w:rsidP="00FC77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6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8867258" w14:textId="77777777" w:rsidR="0011795C" w:rsidRPr="00466204" w:rsidRDefault="0011795C" w:rsidP="00FC771E">
            <w:pPr>
              <w:pStyle w:val="a0"/>
              <w:tabs>
                <w:tab w:val="left" w:pos="851"/>
              </w:tabs>
              <w:suppressAutoHyphens/>
              <w:autoSpaceDE/>
              <w:autoSpaceDN/>
              <w:adjustRightInd/>
              <w:ind w:left="0" w:right="104"/>
              <w:rPr>
                <w:rFonts w:eastAsia="Calibri"/>
                <w:b/>
                <w:sz w:val="24"/>
                <w:szCs w:val="24"/>
              </w:rPr>
            </w:pPr>
            <w:r w:rsidRPr="00BB5003">
              <w:rPr>
                <w:rFonts w:eastAsia="Calibri"/>
                <w:sz w:val="24"/>
                <w:szCs w:val="24"/>
                <w:lang w:eastAsia="en-US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2266" w:type="dxa"/>
            <w:shd w:val="clear" w:color="auto" w:fill="auto"/>
          </w:tcPr>
          <w:p w14:paraId="68DD6771" w14:textId="77777777" w:rsidR="0011795C" w:rsidRPr="0011795C" w:rsidRDefault="0011795C" w:rsidP="001179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адания </w:t>
            </w:r>
          </w:p>
          <w:p w14:paraId="10D65337" w14:textId="77777777" w:rsidR="0011795C" w:rsidRDefault="0011795C" w:rsidP="0011795C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9430D72" w14:textId="77777777" w:rsidR="0011795C" w:rsidRPr="00B33159" w:rsidRDefault="0011795C" w:rsidP="001179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адания на установление соответствий</w:t>
            </w:r>
          </w:p>
          <w:p w14:paraId="6C67852F" w14:textId="77777777" w:rsidR="0011795C" w:rsidRPr="00952F78" w:rsidRDefault="0011795C" w:rsidP="00FC771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5C" w:rsidRPr="00952F78" w14:paraId="157A9FC5" w14:textId="77777777" w:rsidTr="0011795C">
        <w:tc>
          <w:tcPr>
            <w:tcW w:w="1389" w:type="dxa"/>
            <w:vMerge/>
          </w:tcPr>
          <w:p w14:paraId="2F35103B" w14:textId="77777777" w:rsidR="0011795C" w:rsidRPr="00952F78" w:rsidRDefault="0011795C" w:rsidP="00FC771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21BC6DB8" w14:textId="77777777" w:rsidR="0011795C" w:rsidRPr="00952F78" w:rsidRDefault="0011795C" w:rsidP="00FC771E">
            <w:pPr>
              <w:widowControl w:val="0"/>
              <w:autoSpaceDE w:val="0"/>
              <w:autoSpaceDN w:val="0"/>
              <w:adjustRightInd w:val="0"/>
              <w:ind w:right="3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54C9EDDB" w14:textId="77777777" w:rsidR="0011795C" w:rsidRPr="00466204" w:rsidRDefault="0011795C" w:rsidP="00FC77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662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14:paraId="61B6C55F" w14:textId="77777777" w:rsidR="0011795C" w:rsidRDefault="0011795C" w:rsidP="00FC771E">
            <w:pPr>
              <w:pStyle w:val="a0"/>
              <w:suppressAutoHyphens/>
              <w:autoSpaceDE/>
              <w:autoSpaceDN/>
              <w:adjustRightInd/>
              <w:ind w:left="0" w:right="104"/>
              <w:rPr>
                <w:rFonts w:eastAsia="Calibri"/>
                <w:sz w:val="24"/>
                <w:szCs w:val="24"/>
                <w:lang w:eastAsia="en-US"/>
              </w:rPr>
            </w:pPr>
            <w:r w:rsidRPr="00BB5003">
              <w:rPr>
                <w:rFonts w:eastAsia="Calibri"/>
                <w:sz w:val="24"/>
                <w:szCs w:val="24"/>
                <w:lang w:eastAsia="en-US"/>
              </w:rPr>
              <w:t>навыками формирования ценностных, этических основ профессионально-служебной деятельности</w:t>
            </w:r>
          </w:p>
          <w:p w14:paraId="3BBEAD0C" w14:textId="77777777" w:rsidR="0036055C" w:rsidRPr="00466204" w:rsidRDefault="0036055C" w:rsidP="00FC771E">
            <w:pPr>
              <w:pStyle w:val="a0"/>
              <w:suppressAutoHyphens/>
              <w:autoSpaceDE/>
              <w:autoSpaceDN/>
              <w:adjustRightInd/>
              <w:ind w:left="0" w:right="104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auto"/>
          </w:tcPr>
          <w:p w14:paraId="1D016F8A" w14:textId="77777777" w:rsidR="0011795C" w:rsidRPr="0011795C" w:rsidRDefault="0011795C" w:rsidP="0011795C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79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типа:</w:t>
            </w:r>
          </w:p>
          <w:p w14:paraId="5B20D43A" w14:textId="77777777" w:rsidR="0011795C" w:rsidRPr="0011795C" w:rsidRDefault="0011795C" w:rsidP="00FC771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95C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  <w:r w:rsidRPr="0011795C">
              <w:rPr>
                <w:rFonts w:ascii="Times New Roman" w:eastAsia="Calibri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11795C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</w:tr>
    </w:tbl>
    <w:p w14:paraId="1C501538" w14:textId="77777777" w:rsidR="0011795C" w:rsidRPr="00BB49FA" w:rsidRDefault="0011795C" w:rsidP="0011795C">
      <w:pPr>
        <w:ind w:left="467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4AD837" w14:textId="77777777" w:rsidR="0011795C" w:rsidRPr="00BB5003" w:rsidRDefault="0011795C" w:rsidP="002D40AB">
      <w:pPr>
        <w:pStyle w:val="a4"/>
        <w:numPr>
          <w:ilvl w:val="0"/>
          <w:numId w:val="27"/>
        </w:numPr>
        <w:ind w:left="709" w:hanging="709"/>
        <w:jc w:val="both"/>
      </w:pPr>
      <w:r w:rsidRPr="00BB500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ТИПОВЫЕ ОЦЕНОЧНЫЕ СРЕДСТВА ДЛЯ ПРОВЕДЕНИЯ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ТЕКУЩЕГО КОНТРОЛЯ УСПЕВАЕМОСТИ</w:t>
      </w:r>
    </w:p>
    <w:p w14:paraId="1D558BC7" w14:textId="77777777" w:rsidR="000E0B99" w:rsidRDefault="000E0B99" w:rsidP="000E0B99">
      <w:pPr>
        <w:pStyle w:val="a4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E003F1" w14:textId="77777777" w:rsidR="000E0B99" w:rsidRPr="000E0B99" w:rsidRDefault="000E0B99" w:rsidP="000E0B99">
      <w:pPr>
        <w:pStyle w:val="a4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по дисциплине представлена в таблице.</w:t>
      </w:r>
    </w:p>
    <w:p w14:paraId="2E042CAA" w14:textId="77777777" w:rsidR="00B33159" w:rsidRDefault="00B33159" w:rsidP="00B33159">
      <w:pPr>
        <w:pStyle w:val="a4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1322FD3" w14:textId="77777777" w:rsidR="00B33159" w:rsidRPr="00B33159" w:rsidRDefault="00B33159" w:rsidP="00702FDB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D46A4A">
        <w:rPr>
          <w:rFonts w:ascii="Times New Roman" w:eastAsia="Calibri" w:hAnsi="Times New Roman" w:cs="Times New Roman"/>
          <w:b/>
        </w:rPr>
        <w:t>ПРАВООХРАНИТЕЛЬНЫЕ ОРГАНЫ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021"/>
        <w:gridCol w:w="964"/>
        <w:gridCol w:w="1559"/>
        <w:gridCol w:w="3118"/>
        <w:gridCol w:w="2722"/>
      </w:tblGrid>
      <w:tr w:rsidR="00702FDB" w:rsidRPr="00B33159" w14:paraId="13C98B70" w14:textId="77777777" w:rsidTr="00702FDB">
        <w:trPr>
          <w:trHeight w:val="301"/>
        </w:trPr>
        <w:tc>
          <w:tcPr>
            <w:tcW w:w="560" w:type="dxa"/>
            <w:vMerge w:val="restart"/>
          </w:tcPr>
          <w:p w14:paraId="2D61A917" w14:textId="77777777" w:rsidR="00702FDB" w:rsidRPr="00B33159" w:rsidRDefault="00702FD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A09F84" w14:textId="77777777" w:rsidR="00702FDB" w:rsidRPr="00B33159" w:rsidRDefault="00702FD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2B143B5C" w14:textId="77777777" w:rsidR="00702FDB" w:rsidRPr="00B33159" w:rsidRDefault="00702FD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4235F8EF" w14:textId="77777777" w:rsidR="00702FDB" w:rsidRPr="00B33159" w:rsidRDefault="00702FDB" w:rsidP="00B3315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2B9BD1BA" w14:textId="77777777" w:rsidR="00702FDB" w:rsidRPr="00702FDB" w:rsidRDefault="00702FDB" w:rsidP="00B331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F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61BD1" w:rsidRPr="00B33159" w14:paraId="2B4FCE72" w14:textId="77777777" w:rsidTr="00861445">
        <w:tc>
          <w:tcPr>
            <w:tcW w:w="560" w:type="dxa"/>
            <w:vMerge/>
          </w:tcPr>
          <w:p w14:paraId="35F70A6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155D1AD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3459BAA8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gridSpan w:val="3"/>
          </w:tcPr>
          <w:p w14:paraId="715A8C94" w14:textId="77777777" w:rsidR="00161BD1" w:rsidRPr="00861445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61445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118" w:type="dxa"/>
          </w:tcPr>
          <w:p w14:paraId="39D009E5" w14:textId="77777777" w:rsidR="00161BD1" w:rsidRPr="00861445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61445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2722" w:type="dxa"/>
          </w:tcPr>
          <w:p w14:paraId="7D18610B" w14:textId="77777777" w:rsidR="00161BD1" w:rsidRPr="00861445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61445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CB1156" w:rsidRPr="00CB1156" w14:paraId="1F2DF5E7" w14:textId="77777777" w:rsidTr="00861445">
        <w:trPr>
          <w:trHeight w:val="269"/>
        </w:trPr>
        <w:tc>
          <w:tcPr>
            <w:tcW w:w="560" w:type="dxa"/>
            <w:vMerge/>
          </w:tcPr>
          <w:p w14:paraId="2FAFB12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022CC2F3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A3F8F3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gridSpan w:val="3"/>
          </w:tcPr>
          <w:p w14:paraId="4365E788" w14:textId="77777777" w:rsidR="00861445" w:rsidRPr="00861445" w:rsidRDefault="00861445" w:rsidP="002D40AB">
            <w:pPr>
              <w:widowControl w:val="0"/>
              <w:numPr>
                <w:ilvl w:val="0"/>
                <w:numId w:val="33"/>
              </w:numPr>
              <w:suppressAutoHyphens/>
              <w:ind w:left="175" w:hanging="17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14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понятие, систему и структуру правоохранительных органов, </w:t>
            </w:r>
          </w:p>
          <w:p w14:paraId="37701FDE" w14:textId="77777777" w:rsidR="00861445" w:rsidRPr="00861445" w:rsidRDefault="00861445" w:rsidP="002D40AB">
            <w:pPr>
              <w:widowControl w:val="0"/>
              <w:numPr>
                <w:ilvl w:val="0"/>
                <w:numId w:val="33"/>
              </w:numPr>
              <w:suppressAutoHyphens/>
              <w:ind w:left="175" w:hanging="17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14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принципы организации и деятельности правоохранительных органов;</w:t>
            </w:r>
          </w:p>
          <w:p w14:paraId="63835F8A" w14:textId="77777777" w:rsidR="00161BD1" w:rsidRPr="00861445" w:rsidRDefault="00861445" w:rsidP="002D40AB">
            <w:pPr>
              <w:widowControl w:val="0"/>
              <w:numPr>
                <w:ilvl w:val="0"/>
                <w:numId w:val="33"/>
              </w:numPr>
              <w:suppressAutoHyphens/>
              <w:ind w:left="175" w:hanging="17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14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основные полномочия правоохранительных органов</w:t>
            </w:r>
          </w:p>
        </w:tc>
        <w:tc>
          <w:tcPr>
            <w:tcW w:w="3118" w:type="dxa"/>
          </w:tcPr>
          <w:p w14:paraId="41F50D72" w14:textId="77777777" w:rsidR="00861445" w:rsidRPr="00861445" w:rsidRDefault="00861445" w:rsidP="002D40AB">
            <w:pPr>
              <w:pStyle w:val="a0"/>
              <w:numPr>
                <w:ilvl w:val="0"/>
                <w:numId w:val="33"/>
              </w:numPr>
              <w:suppressAutoHyphens/>
              <w:autoSpaceDE/>
              <w:autoSpaceDN/>
              <w:adjustRightInd/>
              <w:ind w:left="172" w:right="102" w:hanging="172"/>
              <w:rPr>
                <w:sz w:val="20"/>
                <w:szCs w:val="20"/>
              </w:rPr>
            </w:pPr>
            <w:r w:rsidRPr="00861445">
              <w:rPr>
                <w:sz w:val="20"/>
                <w:szCs w:val="20"/>
                <w:lang w:eastAsia="en-US"/>
              </w:rPr>
              <w:t xml:space="preserve">разграничивать функции и сферы деятельности различных правоохранительных органов, </w:t>
            </w:r>
          </w:p>
          <w:p w14:paraId="71119FDC" w14:textId="77777777" w:rsidR="00161BD1" w:rsidRPr="00861445" w:rsidRDefault="00861445" w:rsidP="002D40AB">
            <w:pPr>
              <w:pStyle w:val="a0"/>
              <w:numPr>
                <w:ilvl w:val="0"/>
                <w:numId w:val="33"/>
              </w:numPr>
              <w:suppressAutoHyphens/>
              <w:autoSpaceDE/>
              <w:autoSpaceDN/>
              <w:adjustRightInd/>
              <w:ind w:left="172" w:right="102" w:hanging="172"/>
              <w:rPr>
                <w:sz w:val="20"/>
                <w:szCs w:val="20"/>
              </w:rPr>
            </w:pPr>
            <w:r w:rsidRPr="00861445">
              <w:rPr>
                <w:sz w:val="20"/>
                <w:szCs w:val="20"/>
                <w:lang w:eastAsia="en-US"/>
              </w:rPr>
              <w:t>определять направления и формы взаимодействия правоохранительных органов</w:t>
            </w:r>
          </w:p>
        </w:tc>
        <w:tc>
          <w:tcPr>
            <w:tcW w:w="2722" w:type="dxa"/>
          </w:tcPr>
          <w:p w14:paraId="4C2EA5C5" w14:textId="77777777" w:rsidR="00861445" w:rsidRPr="00861445" w:rsidRDefault="00861445" w:rsidP="0086144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1445">
              <w:rPr>
                <w:rFonts w:ascii="Times New Roman" w:hAnsi="Times New Roman"/>
                <w:sz w:val="20"/>
                <w:szCs w:val="20"/>
              </w:rPr>
              <w:t>навыками работы с законодательными и иными нормативно - правовыми актами, регламентирующими деятельность правоохранительных органов</w:t>
            </w:r>
          </w:p>
          <w:p w14:paraId="349A514E" w14:textId="77777777" w:rsidR="00161BD1" w:rsidRPr="00861445" w:rsidRDefault="00161BD1" w:rsidP="00E927E6">
            <w:pPr>
              <w:ind w:left="36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161BD1" w:rsidRPr="00B33159" w14:paraId="63AAD84D" w14:textId="77777777" w:rsidTr="00861445">
        <w:trPr>
          <w:trHeight w:val="455"/>
        </w:trPr>
        <w:tc>
          <w:tcPr>
            <w:tcW w:w="560" w:type="dxa"/>
            <w:vMerge/>
          </w:tcPr>
          <w:p w14:paraId="413F6D38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394DD011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7933E40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gridSpan w:val="2"/>
          </w:tcPr>
          <w:p w14:paraId="56BFE82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1B3A6468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2A2AB8C2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118" w:type="dxa"/>
          </w:tcPr>
          <w:p w14:paraId="43FEAF3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722" w:type="dxa"/>
          </w:tcPr>
          <w:p w14:paraId="1C938D92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861445" w:rsidRPr="00B33159" w14:paraId="7EA6CABB" w14:textId="77777777" w:rsidTr="00861445">
        <w:trPr>
          <w:trHeight w:val="289"/>
        </w:trPr>
        <w:tc>
          <w:tcPr>
            <w:tcW w:w="560" w:type="dxa"/>
            <w:vMerge/>
          </w:tcPr>
          <w:p w14:paraId="2C390001" w14:textId="77777777" w:rsidR="00861445" w:rsidRPr="00B33159" w:rsidRDefault="0086144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1C1EDC6" w14:textId="77777777" w:rsidR="00861445" w:rsidRPr="00B33159" w:rsidRDefault="0086144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27CB7C61" w14:textId="77777777" w:rsidR="00861445" w:rsidRPr="00B33159" w:rsidRDefault="0086144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5"/>
          </w:tcPr>
          <w:p w14:paraId="446F5899" w14:textId="77777777" w:rsidR="00861445" w:rsidRPr="00861445" w:rsidRDefault="00861445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161BD1" w:rsidRPr="00B33159" w14:paraId="2A81B7DC" w14:textId="77777777" w:rsidTr="00861445">
        <w:trPr>
          <w:cantSplit/>
          <w:trHeight w:val="3318"/>
        </w:trPr>
        <w:tc>
          <w:tcPr>
            <w:tcW w:w="560" w:type="dxa"/>
            <w:vMerge/>
          </w:tcPr>
          <w:p w14:paraId="5FBC706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5B300A3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D058732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38207C7B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 w:rsidR="00434145" w:rsidRPr="00DF54C1">
              <w:rPr>
                <w:rFonts w:ascii="Times New Roman" w:eastAsia="+mn-ea" w:hAnsi="Times New Roman" w:cs="Times New Roman"/>
                <w:sz w:val="24"/>
                <w:szCs w:val="24"/>
              </w:rPr>
              <w:t>правильного</w:t>
            </w:r>
            <w:r w:rsidR="0043414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964" w:type="dxa"/>
            <w:textDirection w:val="btLr"/>
            <w:vAlign w:val="center"/>
          </w:tcPr>
          <w:p w14:paraId="51544310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нескольких </w:t>
            </w:r>
            <w:r w:rsidR="00434145" w:rsidRPr="00DF54C1">
              <w:rPr>
                <w:rFonts w:ascii="Times New Roman" w:eastAsia="+mn-ea" w:hAnsi="Times New Roman" w:cs="Times New Roman"/>
                <w:sz w:val="24"/>
                <w:szCs w:val="24"/>
              </w:rPr>
              <w:t>правильных</w:t>
            </w:r>
            <w:r w:rsidR="00434145" w:rsidRPr="00434145">
              <w:rPr>
                <w:rFonts w:ascii="Times New Roman" w:eastAsia="+mn-ea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289DA87C" w14:textId="77777777" w:rsidR="00161BD1" w:rsidRPr="00B33159" w:rsidRDefault="00161BD1" w:rsidP="00161BD1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118" w:type="dxa"/>
          </w:tcPr>
          <w:p w14:paraId="4355778F" w14:textId="77777777" w:rsidR="00161BD1" w:rsidRPr="00B33159" w:rsidRDefault="00161BD1" w:rsidP="00161BD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40D892F9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22" w:type="dxa"/>
          </w:tcPr>
          <w:p w14:paraId="4F8B351F" w14:textId="77777777" w:rsidR="00161BD1" w:rsidRPr="00434145" w:rsidRDefault="00434145" w:rsidP="00DF54C1">
            <w:pPr>
              <w:rPr>
                <w:rFonts w:ascii="Times New Roman" w:eastAsia="Calibri" w:hAnsi="Times New Roman" w:cs="Times New Roman"/>
              </w:rPr>
            </w:pPr>
            <w:r w:rsidRPr="00DF54C1">
              <w:rPr>
                <w:rFonts w:ascii="Times New Roman" w:eastAsia="Calibri" w:hAnsi="Times New Roman" w:cs="Times New Roman"/>
              </w:rPr>
              <w:t>Задания</w:t>
            </w:r>
            <w:r w:rsidRPr="00434145">
              <w:rPr>
                <w:rFonts w:ascii="Times New Roman" w:eastAsia="Calibri" w:hAnsi="Times New Roman" w:cs="Times New Roman"/>
                <w:color w:val="00B0F0"/>
              </w:rPr>
              <w:t xml:space="preserve"> </w:t>
            </w:r>
            <w:r w:rsidRPr="00DF54C1">
              <w:rPr>
                <w:rFonts w:ascii="Times New Roman" w:eastAsia="Calibri" w:hAnsi="Times New Roman" w:cs="Times New Roman"/>
              </w:rPr>
              <w:t>с развернуты</w:t>
            </w:r>
            <w:r w:rsidR="0011795C">
              <w:rPr>
                <w:rFonts w:ascii="Times New Roman" w:eastAsia="Calibri" w:hAnsi="Times New Roman" w:cs="Times New Roman"/>
              </w:rPr>
              <w:t>м</w:t>
            </w:r>
            <w:r w:rsidRPr="00DF54C1">
              <w:rPr>
                <w:rFonts w:ascii="Times New Roman" w:eastAsia="Calibri" w:hAnsi="Times New Roman" w:cs="Times New Roman"/>
              </w:rPr>
              <w:t xml:space="preserve"> ответом</w:t>
            </w:r>
          </w:p>
        </w:tc>
      </w:tr>
      <w:tr w:rsidR="00161BD1" w:rsidRPr="00DA266B" w14:paraId="5AC3F57E" w14:textId="77777777" w:rsidTr="00861445">
        <w:trPr>
          <w:cantSplit/>
          <w:trHeight w:val="70"/>
        </w:trPr>
        <w:tc>
          <w:tcPr>
            <w:tcW w:w="560" w:type="dxa"/>
          </w:tcPr>
          <w:p w14:paraId="4D774558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3AC1350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</w:p>
        </w:tc>
        <w:tc>
          <w:tcPr>
            <w:tcW w:w="963" w:type="dxa"/>
          </w:tcPr>
          <w:p w14:paraId="2B6DD5CE" w14:textId="77777777" w:rsidR="00161BD1" w:rsidRPr="00DA266B" w:rsidRDefault="00CB1156" w:rsidP="00CB11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</w:t>
            </w:r>
            <w:r w:rsidR="00161BD1"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К-</w:t>
            </w: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2FB00F7C" w14:textId="77777777" w:rsidR="00161BD1" w:rsidRPr="00294E5D" w:rsidRDefault="00294E5D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94E5D"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  <w:p w14:paraId="104EE51C" w14:textId="77777777" w:rsidR="00161BD1" w:rsidRPr="00294E5D" w:rsidRDefault="00294E5D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94E5D">
              <w:rPr>
                <w:rFonts w:ascii="Times New Roman" w:eastAsia="+mn-ea" w:hAnsi="Times New Roman" w:cs="Times New Roman"/>
                <w:sz w:val="24"/>
                <w:szCs w:val="24"/>
              </w:rPr>
              <w:t>1.2</w:t>
            </w:r>
          </w:p>
          <w:p w14:paraId="3DB82D93" w14:textId="77777777" w:rsidR="00294E5D" w:rsidRPr="00294E5D" w:rsidRDefault="00294E5D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294E5D"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  <w:p w14:paraId="5DB94867" w14:textId="77777777" w:rsidR="00294E5D" w:rsidRPr="00DA266B" w:rsidRDefault="00294E5D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  <w:r w:rsidRPr="00294E5D">
              <w:rPr>
                <w:rFonts w:ascii="Times New Roman" w:eastAsia="+mn-e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64" w:type="dxa"/>
          </w:tcPr>
          <w:p w14:paraId="281B75C1" w14:textId="77777777" w:rsidR="00161BD1" w:rsidRPr="00A33682" w:rsidRDefault="00A33682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33682">
              <w:rPr>
                <w:rFonts w:ascii="Times New Roman" w:eastAsia="+mn-e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559" w:type="dxa"/>
          </w:tcPr>
          <w:p w14:paraId="40813AE4" w14:textId="77777777" w:rsidR="00161BD1" w:rsidRPr="00184B36" w:rsidRDefault="00184B36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84B36">
              <w:rPr>
                <w:rFonts w:ascii="Times New Roman" w:eastAsia="+mn-e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18" w:type="dxa"/>
          </w:tcPr>
          <w:p w14:paraId="38BD0522" w14:textId="77777777" w:rsidR="00161BD1" w:rsidRPr="00184B36" w:rsidRDefault="00184B36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B36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722" w:type="dxa"/>
          </w:tcPr>
          <w:p w14:paraId="467ACE0E" w14:textId="77777777" w:rsidR="00161BD1" w:rsidRPr="008846A2" w:rsidRDefault="00161BD1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6A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84B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703FCDB8" w14:textId="77777777" w:rsidR="00161BD1" w:rsidRPr="00184B36" w:rsidRDefault="00161BD1" w:rsidP="0018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B3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84B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61BD1" w:rsidRPr="00DA266B" w14:paraId="4412C17B" w14:textId="77777777" w:rsidTr="00861445">
        <w:trPr>
          <w:cantSplit/>
          <w:trHeight w:val="845"/>
        </w:trPr>
        <w:tc>
          <w:tcPr>
            <w:tcW w:w="560" w:type="dxa"/>
          </w:tcPr>
          <w:p w14:paraId="2AADC11C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830" w:type="dxa"/>
          </w:tcPr>
          <w:p w14:paraId="66D61CF2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Судебная власть и судебная система Российской </w:t>
            </w:r>
            <w:r w:rsidR="0086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Федерации. Принципы правосудия</w:t>
            </w:r>
          </w:p>
        </w:tc>
        <w:tc>
          <w:tcPr>
            <w:tcW w:w="963" w:type="dxa"/>
          </w:tcPr>
          <w:p w14:paraId="3F215E95" w14:textId="77777777" w:rsidR="00161BD1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7E365ED4" w14:textId="77777777" w:rsidR="00161BD1" w:rsidRPr="00992415" w:rsidRDefault="00161BD1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92415"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  <w:p w14:paraId="06E0F004" w14:textId="77777777" w:rsidR="00161BD1" w:rsidRPr="00992415" w:rsidRDefault="00161BD1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92415"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  <w:p w14:paraId="7E648CCF" w14:textId="77777777" w:rsidR="00161BD1" w:rsidRPr="00DA266B" w:rsidRDefault="00161BD1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  <w:r w:rsidRPr="00992415">
              <w:rPr>
                <w:rFonts w:ascii="Times New Roman" w:eastAsia="+mn-e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64" w:type="dxa"/>
          </w:tcPr>
          <w:p w14:paraId="727AECB7" w14:textId="77777777" w:rsidR="00161BD1" w:rsidRPr="009C5963" w:rsidRDefault="009C5963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559" w:type="dxa"/>
          </w:tcPr>
          <w:p w14:paraId="70D80AB5" w14:textId="6FAEB462" w:rsidR="00161BD1" w:rsidRPr="009C5963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2.</w:t>
            </w:r>
            <w:r w:rsidR="00886E74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  <w:p w14:paraId="2B1FC70E" w14:textId="77777777" w:rsidR="00161BD1" w:rsidRPr="009C5963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D241CF4" w14:textId="71CE9FB6" w:rsidR="00161BD1" w:rsidRPr="009C5963" w:rsidRDefault="00161BD1" w:rsidP="009C59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86E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2" w:type="dxa"/>
          </w:tcPr>
          <w:p w14:paraId="6D77B7AC" w14:textId="77777777" w:rsidR="008846A2" w:rsidRPr="008846A2" w:rsidRDefault="008846A2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6A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C596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4CE2537" w14:textId="77777777" w:rsidR="008846A2" w:rsidRPr="008846A2" w:rsidRDefault="008846A2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6A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C596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3767FD5" w14:textId="77777777" w:rsidR="00161BD1" w:rsidRPr="00861445" w:rsidRDefault="00161BD1" w:rsidP="008614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6A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C596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61BD1" w:rsidRPr="00DA266B" w14:paraId="08A7C5D3" w14:textId="77777777" w:rsidTr="00861445">
        <w:trPr>
          <w:cantSplit/>
          <w:trHeight w:val="163"/>
        </w:trPr>
        <w:tc>
          <w:tcPr>
            <w:tcW w:w="560" w:type="dxa"/>
          </w:tcPr>
          <w:p w14:paraId="1E9560E1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63B25F5E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Конституционный Суд Российской Федерации</w:t>
            </w:r>
          </w:p>
        </w:tc>
        <w:tc>
          <w:tcPr>
            <w:tcW w:w="963" w:type="dxa"/>
          </w:tcPr>
          <w:p w14:paraId="4D018BDD" w14:textId="77777777" w:rsidR="00161BD1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4F5F7AA5" w14:textId="77777777" w:rsidR="00161BD1" w:rsidRPr="009C5963" w:rsidRDefault="00161BD1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9C5963"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1CF0F239" w14:textId="77777777" w:rsidR="00161BD1" w:rsidRPr="009C5963" w:rsidRDefault="00161BD1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9C5963"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628925DC" w14:textId="77777777" w:rsidR="00161BD1" w:rsidRPr="009C5963" w:rsidRDefault="00161BD1" w:rsidP="009C596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9C5963"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427E48C1" w14:textId="77777777" w:rsidR="009C5963" w:rsidRPr="009C5963" w:rsidRDefault="009C5963" w:rsidP="009C596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  <w:p w14:paraId="01B9FA2B" w14:textId="77777777" w:rsidR="009C5963" w:rsidRPr="00DA266B" w:rsidRDefault="009C5963" w:rsidP="009C5963">
            <w:pPr>
              <w:ind w:left="-101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64" w:type="dxa"/>
          </w:tcPr>
          <w:p w14:paraId="56BF063B" w14:textId="77777777" w:rsidR="00161BD1" w:rsidRPr="00DA266B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5EF1A1" w14:textId="77777777" w:rsidR="00161BD1" w:rsidRPr="00DA266B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A68A96B" w14:textId="77777777" w:rsidR="00161BD1" w:rsidRPr="00DA266B" w:rsidRDefault="00161BD1" w:rsidP="00161BD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22" w:type="dxa"/>
          </w:tcPr>
          <w:p w14:paraId="2C38587F" w14:textId="77777777" w:rsidR="00161BD1" w:rsidRPr="00E21CAD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</w:tr>
      <w:tr w:rsidR="00161BD1" w:rsidRPr="00DA266B" w14:paraId="1BDD936A" w14:textId="77777777" w:rsidTr="00861445">
        <w:trPr>
          <w:cantSplit/>
          <w:trHeight w:val="163"/>
        </w:trPr>
        <w:tc>
          <w:tcPr>
            <w:tcW w:w="560" w:type="dxa"/>
          </w:tcPr>
          <w:p w14:paraId="275CE048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114FF93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Суды общей юрисдикции и иные судебные и квази-судебные органы</w:t>
            </w:r>
          </w:p>
        </w:tc>
        <w:tc>
          <w:tcPr>
            <w:tcW w:w="963" w:type="dxa"/>
          </w:tcPr>
          <w:p w14:paraId="0D9D86F1" w14:textId="77777777" w:rsidR="00161BD1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6F4E8B89" w14:textId="77777777" w:rsidR="00161BD1" w:rsidRPr="009C5963" w:rsidRDefault="009C5963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  <w:p w14:paraId="334C0B9E" w14:textId="77777777" w:rsidR="009C5963" w:rsidRPr="009C5963" w:rsidRDefault="009C5963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4.2</w:t>
            </w:r>
          </w:p>
          <w:p w14:paraId="07668830" w14:textId="77777777" w:rsidR="009C5963" w:rsidRPr="009C5963" w:rsidRDefault="009C5963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4.3</w:t>
            </w:r>
          </w:p>
          <w:p w14:paraId="03836079" w14:textId="77777777" w:rsidR="009C5963" w:rsidRPr="00DA266B" w:rsidRDefault="009C5963" w:rsidP="00161BD1">
            <w:pPr>
              <w:ind w:left="-101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64" w:type="dxa"/>
          </w:tcPr>
          <w:p w14:paraId="6218BCED" w14:textId="77777777" w:rsidR="00161BD1" w:rsidRPr="00DA266B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14A810" w14:textId="77777777" w:rsidR="00161BD1" w:rsidRPr="009C5963" w:rsidRDefault="00161BD1" w:rsidP="009C596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9C5963"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35805118" w14:textId="77777777" w:rsidR="00161BD1" w:rsidRPr="009C5963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2" w:type="dxa"/>
          </w:tcPr>
          <w:p w14:paraId="16B3D30C" w14:textId="77777777" w:rsidR="00992E31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0BB43839" w14:textId="77777777" w:rsidR="009C5963" w:rsidRPr="00992E31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</w:tc>
      </w:tr>
      <w:tr w:rsidR="00161BD1" w:rsidRPr="009C5963" w14:paraId="25AAE876" w14:textId="77777777" w:rsidTr="00861445">
        <w:trPr>
          <w:cantSplit/>
          <w:trHeight w:val="163"/>
        </w:trPr>
        <w:tc>
          <w:tcPr>
            <w:tcW w:w="560" w:type="dxa"/>
          </w:tcPr>
          <w:p w14:paraId="1E6CFF89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693DCD2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прокуратуры Российской Федерации</w:t>
            </w:r>
          </w:p>
        </w:tc>
        <w:tc>
          <w:tcPr>
            <w:tcW w:w="963" w:type="dxa"/>
          </w:tcPr>
          <w:p w14:paraId="018B4B05" w14:textId="77777777" w:rsidR="00161BD1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57C9B36A" w14:textId="77777777" w:rsidR="00161BD1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  <w:p w14:paraId="6FF4D6FA" w14:textId="77777777" w:rsidR="009C596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5.2</w:t>
            </w:r>
          </w:p>
          <w:p w14:paraId="1EE82896" w14:textId="77777777" w:rsidR="009C5963" w:rsidRPr="009C596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64" w:type="dxa"/>
          </w:tcPr>
          <w:p w14:paraId="4B69CE65" w14:textId="77777777" w:rsidR="00161BD1" w:rsidRPr="00DA266B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1FD29B" w14:textId="77777777" w:rsidR="00161BD1" w:rsidRPr="009C5963" w:rsidRDefault="009C5963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+mn-ea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118" w:type="dxa"/>
          </w:tcPr>
          <w:p w14:paraId="20DF5CF3" w14:textId="77777777" w:rsidR="00161BD1" w:rsidRPr="009C5963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722" w:type="dxa"/>
          </w:tcPr>
          <w:p w14:paraId="33FDAB8C" w14:textId="77777777" w:rsidR="00161BD1" w:rsidRPr="009C5963" w:rsidRDefault="009C596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963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</w:tr>
      <w:tr w:rsidR="00161BD1" w:rsidRPr="00DA266B" w14:paraId="038ACDC5" w14:textId="77777777" w:rsidTr="00861445">
        <w:trPr>
          <w:cantSplit/>
          <w:trHeight w:val="163"/>
        </w:trPr>
        <w:tc>
          <w:tcPr>
            <w:tcW w:w="560" w:type="dxa"/>
          </w:tcPr>
          <w:p w14:paraId="28A4BF1A" w14:textId="77777777" w:rsidR="00161BD1" w:rsidRPr="00DA266B" w:rsidRDefault="00161BD1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5343FFD1" w14:textId="77777777" w:rsidR="00161BD1" w:rsidRPr="00DA266B" w:rsidRDefault="005F09BA" w:rsidP="00161BD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Прокурорский надзор</w:t>
            </w:r>
          </w:p>
        </w:tc>
        <w:tc>
          <w:tcPr>
            <w:tcW w:w="963" w:type="dxa"/>
          </w:tcPr>
          <w:p w14:paraId="72B9D7AE" w14:textId="77777777" w:rsidR="00161BD1" w:rsidRPr="00DA266B" w:rsidRDefault="00CB1156" w:rsidP="00CB11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5E94177C" w14:textId="77777777" w:rsidR="00161BD1" w:rsidRPr="00BA25A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6.1</w:t>
            </w:r>
          </w:p>
          <w:p w14:paraId="7255D1D3" w14:textId="77777777" w:rsidR="009C5963" w:rsidRPr="00BA25A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  <w:p w14:paraId="615F8D6D" w14:textId="77777777" w:rsidR="009C5963" w:rsidRPr="00BA25A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6.3</w:t>
            </w:r>
          </w:p>
          <w:p w14:paraId="29C17F84" w14:textId="77777777" w:rsidR="009C5963" w:rsidRPr="00BA25A3" w:rsidRDefault="009C596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64" w:type="dxa"/>
          </w:tcPr>
          <w:p w14:paraId="7F45BA86" w14:textId="77777777" w:rsidR="00161BD1" w:rsidRPr="00BA25A3" w:rsidRDefault="00161BD1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11A323" w14:textId="77777777" w:rsidR="00161BD1" w:rsidRPr="00BA25A3" w:rsidRDefault="009C5963" w:rsidP="00161BD1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118" w:type="dxa"/>
          </w:tcPr>
          <w:p w14:paraId="0CAC4451" w14:textId="77777777" w:rsidR="00161BD1" w:rsidRPr="00BA25A3" w:rsidRDefault="00161BD1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47C59FA8" w14:textId="77777777" w:rsidR="00161BD1" w:rsidRPr="00BA25A3" w:rsidRDefault="00BA25A3" w:rsidP="00161B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</w:tr>
      <w:tr w:rsidR="00C3213D" w:rsidRPr="00DA266B" w14:paraId="10AB7969" w14:textId="77777777" w:rsidTr="00861445">
        <w:trPr>
          <w:cantSplit/>
          <w:trHeight w:val="163"/>
        </w:trPr>
        <w:tc>
          <w:tcPr>
            <w:tcW w:w="560" w:type="dxa"/>
          </w:tcPr>
          <w:p w14:paraId="7F04BAF5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3853246" w14:textId="77777777" w:rsidR="00C3213D" w:rsidRPr="00DA266B" w:rsidRDefault="00C3213D" w:rsidP="005F09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предварительного расследования в Российской Федерации</w:t>
            </w:r>
          </w:p>
        </w:tc>
        <w:tc>
          <w:tcPr>
            <w:tcW w:w="963" w:type="dxa"/>
          </w:tcPr>
          <w:p w14:paraId="57E6AF93" w14:textId="77777777" w:rsidR="00C3213D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47EA75E4" w14:textId="77777777" w:rsidR="00C3213D" w:rsidRPr="00BA25A3" w:rsidRDefault="00BA25A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7.1</w:t>
            </w:r>
          </w:p>
          <w:p w14:paraId="08B97D5B" w14:textId="77777777" w:rsidR="00BA25A3" w:rsidRPr="00BA25A3" w:rsidRDefault="00BA25A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64" w:type="dxa"/>
          </w:tcPr>
          <w:p w14:paraId="4F0AB126" w14:textId="77777777" w:rsidR="00C3213D" w:rsidRPr="00BA25A3" w:rsidRDefault="00C3213D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3AD545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7.4.</w:t>
            </w:r>
          </w:p>
          <w:p w14:paraId="3414A96F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7.5</w:t>
            </w:r>
          </w:p>
          <w:p w14:paraId="17B4DA59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118" w:type="dxa"/>
          </w:tcPr>
          <w:p w14:paraId="102945B4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722" w:type="dxa"/>
          </w:tcPr>
          <w:p w14:paraId="1A63B4CD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  <w:p w14:paraId="7E1BEEF7" w14:textId="77777777" w:rsidR="00BA25A3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7.8</w:t>
            </w:r>
          </w:p>
        </w:tc>
      </w:tr>
      <w:tr w:rsidR="00C3213D" w:rsidRPr="00DA266B" w14:paraId="4DAEE2D1" w14:textId="77777777" w:rsidTr="00861445">
        <w:trPr>
          <w:cantSplit/>
          <w:trHeight w:val="163"/>
        </w:trPr>
        <w:tc>
          <w:tcPr>
            <w:tcW w:w="560" w:type="dxa"/>
          </w:tcPr>
          <w:p w14:paraId="1D5D7867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5E0D74B" w14:textId="77777777" w:rsidR="00C3213D" w:rsidRPr="00DA266B" w:rsidRDefault="00C3213D" w:rsidP="005F09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Следственный комитет Российской Федерации</w:t>
            </w:r>
          </w:p>
        </w:tc>
        <w:tc>
          <w:tcPr>
            <w:tcW w:w="963" w:type="dxa"/>
          </w:tcPr>
          <w:p w14:paraId="3DB023D9" w14:textId="77777777" w:rsidR="00C3213D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295C203D" w14:textId="77777777" w:rsidR="00C3213D" w:rsidRPr="00FA0D52" w:rsidRDefault="00BA25A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FA0D52">
              <w:rPr>
                <w:rFonts w:ascii="Times New Roman" w:eastAsia="+mn-ea" w:hAnsi="Times New Roman" w:cs="Times New Roman"/>
                <w:sz w:val="24"/>
                <w:szCs w:val="24"/>
              </w:rPr>
              <w:t>8.1</w:t>
            </w:r>
          </w:p>
          <w:p w14:paraId="4E4D86EC" w14:textId="77777777" w:rsidR="00BA25A3" w:rsidRPr="00BA25A3" w:rsidRDefault="00BA25A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F3DDF82" w14:textId="77777777" w:rsid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8.2</w:t>
            </w:r>
          </w:p>
          <w:p w14:paraId="53B4348C" w14:textId="77777777" w:rsid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8.3</w:t>
            </w:r>
          </w:p>
          <w:p w14:paraId="4350D326" w14:textId="77777777" w:rsidR="00FD00F8" w:rsidRPr="00BA25A3" w:rsidRDefault="00FD00F8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559" w:type="dxa"/>
          </w:tcPr>
          <w:p w14:paraId="0EC12F0D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8.</w:t>
            </w:r>
            <w:r w:rsidR="00FD00F8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  <w:p w14:paraId="2436BBD3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8.</w:t>
            </w:r>
            <w:r w:rsidR="00FD00F8">
              <w:rPr>
                <w:rFonts w:ascii="Times New Roman" w:eastAsia="+mn-ea" w:hAnsi="Times New Roman" w:cs="Times New Roman"/>
                <w:sz w:val="24"/>
                <w:szCs w:val="24"/>
              </w:rPr>
              <w:t>6</w:t>
            </w:r>
          </w:p>
          <w:p w14:paraId="62D046AC" w14:textId="77777777" w:rsidR="00BA25A3" w:rsidRPr="00BA25A3" w:rsidRDefault="00BA25A3" w:rsidP="00861445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8.</w:t>
            </w:r>
            <w:r w:rsidR="00FD00F8">
              <w:rPr>
                <w:rFonts w:ascii="Times New Roman" w:eastAsia="+mn-e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6B341716" w14:textId="77777777" w:rsidR="00C3213D" w:rsidRPr="00BA25A3" w:rsidRDefault="00C3213D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4866A8B1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FD00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25627854" w14:textId="77777777" w:rsidR="00BA25A3" w:rsidRPr="00BA25A3" w:rsidRDefault="00BA25A3" w:rsidP="00FD00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FD00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3213D" w:rsidRPr="00DA266B" w14:paraId="104A9B27" w14:textId="77777777" w:rsidTr="00861445">
        <w:trPr>
          <w:cantSplit/>
          <w:trHeight w:val="163"/>
        </w:trPr>
        <w:tc>
          <w:tcPr>
            <w:tcW w:w="560" w:type="dxa"/>
          </w:tcPr>
          <w:p w14:paraId="49403D86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085101A" w14:textId="77777777" w:rsidR="00C3213D" w:rsidRPr="00DA266B" w:rsidRDefault="00C3213D" w:rsidP="005F09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Органы, осуществляющие оперативно-розыскную деятельность</w:t>
            </w:r>
          </w:p>
        </w:tc>
        <w:tc>
          <w:tcPr>
            <w:tcW w:w="963" w:type="dxa"/>
          </w:tcPr>
          <w:p w14:paraId="4BC787CB" w14:textId="77777777" w:rsidR="00C3213D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40B14220" w14:textId="77777777" w:rsidR="00C3213D" w:rsidRPr="00BA25A3" w:rsidRDefault="00BA25A3" w:rsidP="00861445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64" w:type="dxa"/>
          </w:tcPr>
          <w:p w14:paraId="6B42951F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559" w:type="dxa"/>
          </w:tcPr>
          <w:p w14:paraId="745FBBBF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9.3</w:t>
            </w:r>
          </w:p>
          <w:p w14:paraId="17B28766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9.4</w:t>
            </w:r>
          </w:p>
          <w:p w14:paraId="37011505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9.5</w:t>
            </w:r>
          </w:p>
          <w:p w14:paraId="3F9026CD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3118" w:type="dxa"/>
          </w:tcPr>
          <w:p w14:paraId="182D52FA" w14:textId="77777777" w:rsidR="00C3213D" w:rsidRPr="00BA25A3" w:rsidRDefault="00C3213D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DD505C2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</w:tc>
      </w:tr>
      <w:tr w:rsidR="00C3213D" w:rsidRPr="00DA266B" w14:paraId="195A7514" w14:textId="77777777" w:rsidTr="00861445">
        <w:trPr>
          <w:cantSplit/>
          <w:trHeight w:val="163"/>
        </w:trPr>
        <w:tc>
          <w:tcPr>
            <w:tcW w:w="560" w:type="dxa"/>
          </w:tcPr>
          <w:p w14:paraId="192ED913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54A6054" w14:textId="77777777" w:rsidR="00C3213D" w:rsidRPr="00DA266B" w:rsidRDefault="00C3213D" w:rsidP="005F09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Органы, осуществляющие охрану правопорядка и обеспечение безопасности в Российской Федерации</w:t>
            </w:r>
          </w:p>
        </w:tc>
        <w:tc>
          <w:tcPr>
            <w:tcW w:w="963" w:type="dxa"/>
          </w:tcPr>
          <w:p w14:paraId="015E59BA" w14:textId="77777777" w:rsidR="00C3213D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1BA4D491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10.1</w:t>
            </w:r>
          </w:p>
          <w:p w14:paraId="1D7B87A9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964" w:type="dxa"/>
          </w:tcPr>
          <w:p w14:paraId="27101A3A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559" w:type="dxa"/>
          </w:tcPr>
          <w:p w14:paraId="2FCAEB44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10.4</w:t>
            </w:r>
          </w:p>
          <w:p w14:paraId="16B056C7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10.5</w:t>
            </w:r>
          </w:p>
          <w:p w14:paraId="05FDBB91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10.6</w:t>
            </w:r>
          </w:p>
          <w:p w14:paraId="72116C66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10.7</w:t>
            </w:r>
          </w:p>
          <w:p w14:paraId="21786886" w14:textId="77777777" w:rsidR="00BA25A3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3118" w:type="dxa"/>
          </w:tcPr>
          <w:p w14:paraId="234EA849" w14:textId="77777777" w:rsidR="00C3213D" w:rsidRPr="00BA25A3" w:rsidRDefault="00C3213D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B9AB690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10.9</w:t>
            </w:r>
          </w:p>
        </w:tc>
      </w:tr>
      <w:tr w:rsidR="00C3213D" w:rsidRPr="00DA266B" w14:paraId="6C96F8EC" w14:textId="77777777" w:rsidTr="00861445">
        <w:trPr>
          <w:cantSplit/>
          <w:trHeight w:val="163"/>
        </w:trPr>
        <w:tc>
          <w:tcPr>
            <w:tcW w:w="560" w:type="dxa"/>
          </w:tcPr>
          <w:p w14:paraId="3E4A2DAC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EC6FC2C" w14:textId="77777777" w:rsidR="00C3213D" w:rsidRPr="00DA266B" w:rsidRDefault="00C3213D" w:rsidP="005F09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юстиции Российской Федерации</w:t>
            </w:r>
          </w:p>
        </w:tc>
        <w:tc>
          <w:tcPr>
            <w:tcW w:w="963" w:type="dxa"/>
          </w:tcPr>
          <w:p w14:paraId="72C4F1E8" w14:textId="77777777" w:rsidR="00C3213D" w:rsidRPr="00DA266B" w:rsidRDefault="00CB1156" w:rsidP="00161BD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08814DE4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64" w:type="dxa"/>
          </w:tcPr>
          <w:p w14:paraId="6395DA00" w14:textId="77777777" w:rsidR="00C3213D" w:rsidRPr="00BA25A3" w:rsidRDefault="00C3213D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D9185B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11.2</w:t>
            </w:r>
          </w:p>
          <w:p w14:paraId="5188132E" w14:textId="77777777" w:rsidR="00BA25A3" w:rsidRPr="00BA25A3" w:rsidRDefault="00BA25A3" w:rsidP="00861445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3118" w:type="dxa"/>
          </w:tcPr>
          <w:p w14:paraId="6C54A76C" w14:textId="77777777" w:rsidR="00C3213D" w:rsidRPr="00BA25A3" w:rsidRDefault="00C3213D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06A7C0AA" w14:textId="77777777" w:rsidR="00C3213D" w:rsidRPr="00BA25A3" w:rsidRDefault="00BA25A3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</w:tr>
      <w:tr w:rsidR="00C3213D" w:rsidRPr="00DA266B" w14:paraId="719D9683" w14:textId="77777777" w:rsidTr="00861445">
        <w:trPr>
          <w:cantSplit/>
          <w:trHeight w:val="163"/>
        </w:trPr>
        <w:tc>
          <w:tcPr>
            <w:tcW w:w="560" w:type="dxa"/>
          </w:tcPr>
          <w:p w14:paraId="76D8544A" w14:textId="77777777" w:rsidR="00C3213D" w:rsidRPr="00DA266B" w:rsidRDefault="00C3213D" w:rsidP="007C77F6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426A413" w14:textId="77777777" w:rsidR="00C3213D" w:rsidRPr="00DA266B" w:rsidRDefault="00C3213D" w:rsidP="005F09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2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 по оказанию юридической помощи и защиты по уголовным делам: адвокатура и нотариат</w:t>
            </w:r>
          </w:p>
        </w:tc>
        <w:tc>
          <w:tcPr>
            <w:tcW w:w="963" w:type="dxa"/>
          </w:tcPr>
          <w:p w14:paraId="39715D38" w14:textId="77777777" w:rsidR="00C3213D" w:rsidRPr="00DA266B" w:rsidRDefault="00CB1156" w:rsidP="00CB11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A266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ОПК-2</w:t>
            </w:r>
          </w:p>
        </w:tc>
        <w:tc>
          <w:tcPr>
            <w:tcW w:w="1021" w:type="dxa"/>
          </w:tcPr>
          <w:p w14:paraId="4D1211E6" w14:textId="77777777" w:rsidR="00C3213D" w:rsidRPr="00BA25A3" w:rsidRDefault="00BA25A3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64" w:type="dxa"/>
          </w:tcPr>
          <w:p w14:paraId="49457541" w14:textId="77777777" w:rsidR="00C3213D" w:rsidRPr="00DA266B" w:rsidRDefault="00C3213D" w:rsidP="00CB1156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B00A25" w14:textId="77777777" w:rsidR="00C3213D" w:rsidRPr="00BA25A3" w:rsidRDefault="00C3213D" w:rsidP="00CB1156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BA25A3"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6481E483" w14:textId="77777777" w:rsidR="00C3213D" w:rsidRPr="00BA25A3" w:rsidRDefault="00C3213D" w:rsidP="00BA25A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BA25A3"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662862D5" w14:textId="77777777" w:rsidR="00BA25A3" w:rsidRPr="00BA25A3" w:rsidRDefault="00BA25A3" w:rsidP="00BA25A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12.4</w:t>
            </w:r>
          </w:p>
          <w:p w14:paraId="36647F23" w14:textId="77777777" w:rsidR="00BA25A3" w:rsidRPr="00DA266B" w:rsidRDefault="00BA25A3" w:rsidP="00BA25A3">
            <w:pPr>
              <w:ind w:left="57"/>
              <w:jc w:val="center"/>
              <w:rPr>
                <w:rFonts w:ascii="Times New Roman" w:eastAsia="+mn-ea" w:hAnsi="Times New Roman" w:cs="Times New Roman"/>
                <w:color w:val="FF0000"/>
                <w:sz w:val="24"/>
                <w:szCs w:val="24"/>
              </w:rPr>
            </w:pPr>
            <w:r w:rsidRPr="00BA25A3">
              <w:rPr>
                <w:rFonts w:ascii="Times New Roman" w:eastAsia="+mn-ea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3118" w:type="dxa"/>
          </w:tcPr>
          <w:p w14:paraId="486E41EC" w14:textId="77777777" w:rsidR="00BA25A3" w:rsidRDefault="00BA25A3" w:rsidP="00C3213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48E3DD44" w14:textId="77777777" w:rsidR="00C3213D" w:rsidRPr="00DA266B" w:rsidRDefault="00C3213D" w:rsidP="00C3213D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22" w:type="dxa"/>
          </w:tcPr>
          <w:p w14:paraId="68AC4E12" w14:textId="77777777" w:rsidR="00C3213D" w:rsidRPr="00BA25A3" w:rsidRDefault="00C3213D" w:rsidP="00CB11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BA25A3"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53BF69C" w14:textId="77777777" w:rsidR="00BA25A3" w:rsidRPr="00BA25A3" w:rsidRDefault="00C3213D" w:rsidP="00BA25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BA25A3"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.7</w:t>
            </w:r>
          </w:p>
          <w:p w14:paraId="587091FE" w14:textId="77777777" w:rsidR="00C3213D" w:rsidRPr="00DA266B" w:rsidRDefault="00BA25A3" w:rsidP="00BA25A3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25A3">
              <w:rPr>
                <w:rFonts w:ascii="Times New Roman" w:eastAsia="Calibri" w:hAnsi="Times New Roman" w:cs="Times New Roman"/>
                <w:sz w:val="24"/>
                <w:szCs w:val="24"/>
              </w:rPr>
              <w:t>12.8</w:t>
            </w:r>
          </w:p>
        </w:tc>
      </w:tr>
    </w:tbl>
    <w:p w14:paraId="45A4063E" w14:textId="77777777" w:rsidR="00B33159" w:rsidRPr="00DA266B" w:rsidRDefault="00B33159" w:rsidP="00B33159">
      <w:pPr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14:paraId="40904CAB" w14:textId="77777777" w:rsidR="00B33159" w:rsidRDefault="00B33159" w:rsidP="00B33159">
      <w:pPr>
        <w:pStyle w:val="a4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B33159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ADA1548" w14:textId="77777777" w:rsidR="00992E31" w:rsidRDefault="00992E31" w:rsidP="00992E31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1B6F7135" w14:textId="77777777" w:rsidR="00992E31" w:rsidRDefault="00992E31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Style w:val="a6"/>
        <w:tblpPr w:leftFromText="180" w:rightFromText="180" w:vertAnchor="text" w:tblpY="1"/>
        <w:tblOverlap w:val="never"/>
        <w:tblW w:w="9570" w:type="dxa"/>
        <w:tblLayout w:type="fixed"/>
        <w:tblLook w:val="04A0" w:firstRow="1" w:lastRow="0" w:firstColumn="1" w:lastColumn="0" w:noHBand="0" w:noVBand="1"/>
      </w:tblPr>
      <w:tblGrid>
        <w:gridCol w:w="959"/>
        <w:gridCol w:w="7513"/>
        <w:gridCol w:w="1098"/>
      </w:tblGrid>
      <w:tr w:rsidR="00992E31" w14:paraId="00AB2341" w14:textId="77777777" w:rsidTr="00861445">
        <w:trPr>
          <w:cantSplit/>
          <w:trHeight w:val="1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56B015" w14:textId="77777777" w:rsidR="00992E31" w:rsidRDefault="00992E31" w:rsidP="00D46A4A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21ADE774" w14:textId="77777777" w:rsidR="00992E31" w:rsidRDefault="00992E31" w:rsidP="00D46A4A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0E1B" w14:textId="77777777" w:rsidR="00992E31" w:rsidRDefault="00992E31" w:rsidP="00D46A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E7CB" w14:textId="77777777" w:rsidR="00992E31" w:rsidRDefault="00861445" w:rsidP="00D46A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992E31" w14:paraId="4010D01C" w14:textId="77777777" w:rsidTr="00861445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74132F" w14:textId="77777777" w:rsidR="00992E31" w:rsidRPr="00330FE2" w:rsidRDefault="00992E31" w:rsidP="0086144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3C6A6A">
              <w:rPr>
                <w:rFonts w:ascii="Times New Roman" w:hAnsi="Times New Roman"/>
                <w:b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3675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92E31" w14:paraId="763F9043" w14:textId="77777777" w:rsidTr="008614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A5E6" w14:textId="77777777" w:rsidR="00992E31" w:rsidRDefault="00294E5D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14:paraId="60455FB0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BCC" w14:textId="77777777" w:rsidR="00992E31" w:rsidRPr="00294E5D" w:rsidRDefault="00992E31" w:rsidP="00D46A4A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5D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E20FA6C" w14:textId="77777777" w:rsidR="00992E31" w:rsidRPr="005F73A3" w:rsidRDefault="00992E31" w:rsidP="00D46A4A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деятельность- это</w:t>
            </w:r>
          </w:p>
          <w:p w14:paraId="5233EEDB" w14:textId="77777777" w:rsidR="00992E31" w:rsidRPr="00122A6E" w:rsidRDefault="00992E31" w:rsidP="002D40AB">
            <w:pPr>
              <w:numPr>
                <w:ilvl w:val="0"/>
                <w:numId w:val="6"/>
              </w:numPr>
              <w:ind w:left="414" w:hanging="41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22A6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это совокупность правовых норм, регулирующих вопросы уголовной ответственности и наказания;</w:t>
            </w:r>
          </w:p>
          <w:p w14:paraId="2D5F1782" w14:textId="77777777" w:rsidR="00992E31" w:rsidRPr="00122A6E" w:rsidRDefault="00992E31" w:rsidP="002D40AB">
            <w:pPr>
              <w:numPr>
                <w:ilvl w:val="0"/>
                <w:numId w:val="6"/>
              </w:numPr>
              <w:spacing w:before="100" w:beforeAutospacing="1" w:after="100" w:afterAutospacing="1"/>
              <w:ind w:left="3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22A6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это совокупность приемов, способов и средств посредством которых осуществляется оперативно-розыскная деятельность;</w:t>
            </w:r>
          </w:p>
          <w:p w14:paraId="3415A8CC" w14:textId="77777777" w:rsidR="00992E31" w:rsidRPr="00122A6E" w:rsidRDefault="00992E31" w:rsidP="002D40AB">
            <w:pPr>
              <w:numPr>
                <w:ilvl w:val="0"/>
                <w:numId w:val="6"/>
              </w:numPr>
              <w:spacing w:before="100" w:beforeAutospacing="1" w:after="100" w:afterAutospacing="1"/>
              <w:ind w:left="3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22A6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это совокупность норм ряда отраслей права, в которых закреплено устройство судебных и правоохранительных органов;</w:t>
            </w:r>
          </w:p>
          <w:p w14:paraId="3DF97A65" w14:textId="77777777" w:rsidR="00992E31" w:rsidRPr="005F73A3" w:rsidRDefault="00992E31" w:rsidP="002D40AB">
            <w:pPr>
              <w:numPr>
                <w:ilvl w:val="0"/>
                <w:numId w:val="6"/>
              </w:numPr>
              <w:ind w:left="351" w:hanging="35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22A6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урегулированная правом деятельность специально уполномоченных государственных органов по принудительному обеспечению правового порядка, на основе соблюдения интересов личности, общества и государства.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7D4" w14:textId="77777777" w:rsidR="00992E31" w:rsidRPr="00861445" w:rsidRDefault="00992E31" w:rsidP="008614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614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92E31" w14:paraId="0ED6660B" w14:textId="77777777" w:rsidTr="008614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8C8" w14:textId="77777777" w:rsidR="00992E31" w:rsidRDefault="00294E5D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14:paraId="108B16F9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ABD" w14:textId="77777777" w:rsidR="00992E31" w:rsidRPr="00294E5D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4E5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E2C0BE8" w14:textId="77777777" w:rsidR="00992E31" w:rsidRPr="00446055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055">
              <w:rPr>
                <w:rFonts w:ascii="Times New Roman" w:hAnsi="Times New Roman"/>
                <w:sz w:val="24"/>
                <w:szCs w:val="24"/>
              </w:rPr>
              <w:t>Какой нормативный правовой акт возглавляет систему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1C35">
              <w:rPr>
                <w:rFonts w:ascii="Times New Roman" w:hAnsi="Times New Roman"/>
                <w:sz w:val="24"/>
                <w:szCs w:val="24"/>
              </w:rPr>
              <w:t>права,</w:t>
            </w:r>
            <w:r w:rsidRPr="00446055">
              <w:rPr>
                <w:rFonts w:ascii="Times New Roman" w:hAnsi="Times New Roman"/>
                <w:sz w:val="24"/>
                <w:szCs w:val="24"/>
              </w:rPr>
              <w:t xml:space="preserve"> регламентирующих деятельность правоохранительных органов:</w:t>
            </w:r>
          </w:p>
          <w:p w14:paraId="7AD1CF05" w14:textId="77777777" w:rsidR="00992E31" w:rsidRPr="00DF54C1" w:rsidRDefault="00992E31" w:rsidP="002D40AB">
            <w:pPr>
              <w:pStyle w:val="ae"/>
              <w:numPr>
                <w:ilvl w:val="0"/>
                <w:numId w:val="7"/>
              </w:numPr>
              <w:tabs>
                <w:tab w:val="left" w:pos="0"/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1">
              <w:rPr>
                <w:rFonts w:ascii="Times New Roman" w:hAnsi="Times New Roman"/>
                <w:sz w:val="24"/>
                <w:szCs w:val="24"/>
              </w:rPr>
              <w:t>Уголовно-процессуальный кодекс РФ</w:t>
            </w:r>
          </w:p>
          <w:p w14:paraId="5DFFE9E0" w14:textId="77777777" w:rsidR="00992E31" w:rsidRPr="00DF54C1" w:rsidRDefault="00992E31" w:rsidP="002D40AB">
            <w:pPr>
              <w:pStyle w:val="ae"/>
              <w:numPr>
                <w:ilvl w:val="0"/>
                <w:numId w:val="7"/>
              </w:numPr>
              <w:tabs>
                <w:tab w:val="left" w:pos="0"/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1">
              <w:rPr>
                <w:rFonts w:ascii="Times New Roman" w:hAnsi="Times New Roman"/>
                <w:sz w:val="24"/>
                <w:szCs w:val="24"/>
              </w:rPr>
              <w:t>Кодекс об адми</w:t>
            </w:r>
            <w:r w:rsidR="00294E5D">
              <w:rPr>
                <w:rFonts w:ascii="Times New Roman" w:hAnsi="Times New Roman"/>
                <w:sz w:val="24"/>
                <w:szCs w:val="24"/>
              </w:rPr>
              <w:t>нистративных правонарушениях РФ</w:t>
            </w:r>
          </w:p>
          <w:p w14:paraId="3DBC2857" w14:textId="77777777" w:rsidR="00992E31" w:rsidRPr="00DF54C1" w:rsidRDefault="00992E31" w:rsidP="002D40AB">
            <w:pPr>
              <w:pStyle w:val="ae"/>
              <w:numPr>
                <w:ilvl w:val="0"/>
                <w:numId w:val="7"/>
              </w:numPr>
              <w:tabs>
                <w:tab w:val="left" w:pos="0"/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1">
              <w:rPr>
                <w:rFonts w:ascii="Times New Roman" w:hAnsi="Times New Roman"/>
                <w:sz w:val="24"/>
                <w:szCs w:val="24"/>
              </w:rPr>
              <w:t>Уголовный кодекс</w:t>
            </w:r>
            <w:r w:rsidR="00294E5D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 w:rsidRPr="00DF54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647602" w14:textId="77777777" w:rsidR="00992E31" w:rsidRDefault="00992E31" w:rsidP="002D40AB">
            <w:pPr>
              <w:pStyle w:val="ae"/>
              <w:numPr>
                <w:ilvl w:val="0"/>
                <w:numId w:val="7"/>
              </w:numPr>
              <w:tabs>
                <w:tab w:val="left" w:pos="0"/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4C1"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13DB" w14:textId="77777777" w:rsidR="00992E31" w:rsidRPr="00861445" w:rsidRDefault="00992E31" w:rsidP="00861445">
            <w:pPr>
              <w:ind w:left="-11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614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92E31" w14:paraId="4F6E5509" w14:textId="77777777" w:rsidTr="008614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149" w14:textId="77777777" w:rsidR="00992E31" w:rsidRDefault="00294E5D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14:paraId="1BA7EDB1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F8F" w14:textId="77777777" w:rsidR="00294E5D" w:rsidRPr="00294E5D" w:rsidRDefault="00294E5D" w:rsidP="00294E5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4E5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E36D386" w14:textId="77777777" w:rsidR="00992E31" w:rsidRPr="00122A6E" w:rsidRDefault="00992E31" w:rsidP="00D46A4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122A6E">
              <w:rPr>
                <w:rStyle w:val="afd"/>
                <w:rFonts w:ascii="Times New Roman" w:hAnsi="Times New Roman" w:cs="Times New Roman"/>
                <w:b w:val="0"/>
              </w:rPr>
              <w:t>Кто из указанных лиц не входит в систему правоохранительных органов?</w:t>
            </w:r>
          </w:p>
          <w:p w14:paraId="285DACD3" w14:textId="77777777" w:rsidR="00992E31" w:rsidRPr="00294E5D" w:rsidRDefault="00294E5D" w:rsidP="002D40AB">
            <w:pPr>
              <w:pStyle w:val="a4"/>
              <w:numPr>
                <w:ilvl w:val="0"/>
                <w:numId w:val="29"/>
              </w:numPr>
              <w:ind w:left="465" w:hanging="465"/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  <w:t>Депутат Государственной Думы РФ</w:t>
            </w:r>
          </w:p>
          <w:p w14:paraId="2CBBD8C5" w14:textId="77777777" w:rsidR="00992E31" w:rsidRPr="00294E5D" w:rsidRDefault="00992E31" w:rsidP="002D40AB">
            <w:pPr>
              <w:pStyle w:val="a4"/>
              <w:numPr>
                <w:ilvl w:val="0"/>
                <w:numId w:val="29"/>
              </w:numPr>
              <w:ind w:left="465" w:hanging="465"/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</w:pPr>
            <w:r w:rsidRPr="00294E5D"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  <w:t>Н</w:t>
            </w:r>
            <w:r w:rsidR="00294E5D"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  <w:t>отариус</w:t>
            </w:r>
          </w:p>
          <w:p w14:paraId="3D77C74C" w14:textId="77777777" w:rsidR="00992E31" w:rsidRPr="00294E5D" w:rsidRDefault="00992E31" w:rsidP="002D40AB">
            <w:pPr>
              <w:pStyle w:val="a4"/>
              <w:numPr>
                <w:ilvl w:val="0"/>
                <w:numId w:val="29"/>
              </w:numPr>
              <w:ind w:left="465" w:hanging="465"/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</w:pPr>
            <w:r w:rsidRPr="00294E5D"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  <w:t>Народный дружинник</w:t>
            </w:r>
          </w:p>
          <w:p w14:paraId="37257E42" w14:textId="77777777" w:rsidR="00992E31" w:rsidRPr="00294E5D" w:rsidRDefault="00992E31" w:rsidP="002D40AB">
            <w:pPr>
              <w:pStyle w:val="a4"/>
              <w:numPr>
                <w:ilvl w:val="0"/>
                <w:numId w:val="29"/>
              </w:numPr>
              <w:ind w:left="465" w:hanging="465"/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</w:pPr>
            <w:r w:rsidRPr="00294E5D">
              <w:rPr>
                <w:rFonts w:ascii="Open Sans" w:eastAsia="Times New Roman" w:hAnsi="Open Sans" w:cs="Open Sans"/>
                <w:sz w:val="24"/>
                <w:szCs w:val="24"/>
                <w:lang w:eastAsia="ru-RU"/>
              </w:rPr>
              <w:t>Адвокат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70A" w14:textId="77777777" w:rsidR="00992E31" w:rsidRPr="00861445" w:rsidRDefault="00992E31" w:rsidP="00861445">
            <w:pPr>
              <w:ind w:left="-11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14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2E31" w14:paraId="1E35FF1C" w14:textId="77777777" w:rsidTr="008614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245" w14:textId="77777777" w:rsidR="00992E31" w:rsidRPr="00861445" w:rsidRDefault="00294E5D" w:rsidP="00D46A4A">
            <w:pPr>
              <w:rPr>
                <w:rFonts w:ascii="Times New Roman" w:hAnsi="Times New Roman"/>
                <w:sz w:val="24"/>
                <w:szCs w:val="24"/>
              </w:rPr>
            </w:pPr>
            <w:r w:rsidRPr="00861445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14:paraId="4A4C8F67" w14:textId="77777777" w:rsidR="00992E31" w:rsidRPr="00861445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 w:rsidRPr="00861445">
              <w:rPr>
                <w:rFonts w:ascii="Times New Roman" w:hAnsi="Times New Roman"/>
                <w:sz w:val="24"/>
                <w:szCs w:val="24"/>
              </w:rPr>
              <w:t>2</w:t>
            </w:r>
            <w:r w:rsidR="00294E5D" w:rsidRPr="0086144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031" w14:textId="77777777" w:rsidR="00294E5D" w:rsidRPr="00294E5D" w:rsidRDefault="00294E5D" w:rsidP="00294E5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4E5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213B679" w14:textId="77777777" w:rsidR="00992E31" w:rsidRPr="00294E5D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94E5D">
              <w:rPr>
                <w:rStyle w:val="afd"/>
                <w:rFonts w:ascii="Open Sans" w:hAnsi="Open Sans" w:cs="Open Sans"/>
                <w:b w:val="0"/>
              </w:rPr>
              <w:t>Каково назначение правоохранительной деятельности?</w:t>
            </w:r>
          </w:p>
          <w:p w14:paraId="394BFE5F" w14:textId="77777777" w:rsidR="00992E31" w:rsidRPr="00B50CD1" w:rsidRDefault="00992E31" w:rsidP="002D40AB">
            <w:pPr>
              <w:pStyle w:val="ad"/>
              <w:numPr>
                <w:ilvl w:val="0"/>
                <w:numId w:val="30"/>
              </w:numPr>
              <w:spacing w:before="0" w:beforeAutospacing="0" w:after="0" w:afterAutospacing="0"/>
              <w:ind w:left="465" w:hanging="425"/>
              <w:contextualSpacing/>
              <w:rPr>
                <w:rFonts w:ascii="Open Sans" w:hAnsi="Open Sans" w:cs="Open Sans"/>
              </w:rPr>
            </w:pPr>
            <w:r w:rsidRPr="00B50CD1">
              <w:rPr>
                <w:rFonts w:ascii="Open Sans" w:hAnsi="Open Sans" w:cs="Open Sans"/>
              </w:rPr>
              <w:t>Защита, охрана прав и законных интересов граждан, организаций, общества и государства, а также обеспечение им</w:t>
            </w:r>
            <w:r w:rsidR="00294E5D">
              <w:rPr>
                <w:rFonts w:ascii="Open Sans" w:hAnsi="Open Sans" w:cs="Open Sans"/>
              </w:rPr>
              <w:t>и исполнения своих обязанностей.</w:t>
            </w:r>
          </w:p>
          <w:p w14:paraId="336A681E" w14:textId="77777777" w:rsidR="00992E31" w:rsidRPr="00B50CD1" w:rsidRDefault="00992E31" w:rsidP="002D40AB">
            <w:pPr>
              <w:pStyle w:val="ad"/>
              <w:numPr>
                <w:ilvl w:val="0"/>
                <w:numId w:val="30"/>
              </w:numPr>
              <w:spacing w:before="0" w:beforeAutospacing="0" w:after="0" w:afterAutospacing="0"/>
              <w:ind w:left="465" w:hanging="425"/>
              <w:contextualSpacing/>
              <w:rPr>
                <w:rFonts w:ascii="Open Sans" w:hAnsi="Open Sans" w:cs="Open Sans"/>
              </w:rPr>
            </w:pPr>
            <w:r w:rsidRPr="00B50CD1">
              <w:rPr>
                <w:rFonts w:ascii="Open Sans" w:hAnsi="Open Sans" w:cs="Open Sans"/>
              </w:rPr>
              <w:t>Исполнение приказов вышестоящего руковод</w:t>
            </w:r>
            <w:r w:rsidR="00294E5D">
              <w:rPr>
                <w:rFonts w:ascii="Open Sans" w:hAnsi="Open Sans" w:cs="Open Sans"/>
              </w:rPr>
              <w:t>ства правоохранительного органа.</w:t>
            </w:r>
          </w:p>
          <w:p w14:paraId="14290611" w14:textId="77777777" w:rsidR="00294E5D" w:rsidRDefault="00992E31" w:rsidP="002D40AB">
            <w:pPr>
              <w:pStyle w:val="ad"/>
              <w:numPr>
                <w:ilvl w:val="0"/>
                <w:numId w:val="30"/>
              </w:numPr>
              <w:spacing w:before="0" w:beforeAutospacing="0" w:after="0" w:afterAutospacing="0"/>
              <w:ind w:left="465" w:hanging="425"/>
              <w:contextualSpacing/>
              <w:rPr>
                <w:rFonts w:ascii="Open Sans" w:hAnsi="Open Sans" w:cs="Open Sans"/>
              </w:rPr>
            </w:pPr>
            <w:r w:rsidRPr="00B50CD1">
              <w:rPr>
                <w:rFonts w:ascii="Open Sans" w:hAnsi="Open Sans" w:cs="Open Sans"/>
              </w:rPr>
              <w:t>Пополнение федерального бюджета за счет назначения административных и уголовных наказаний в виде штрафа за совершение преступлений и правонарушений</w:t>
            </w:r>
            <w:r w:rsidR="00294E5D">
              <w:rPr>
                <w:rFonts w:ascii="Open Sans" w:hAnsi="Open Sans" w:cs="Open Sans"/>
              </w:rPr>
              <w:t>.</w:t>
            </w:r>
          </w:p>
          <w:p w14:paraId="04DA7260" w14:textId="77777777" w:rsidR="00992E31" w:rsidRPr="00294E5D" w:rsidRDefault="00992E31" w:rsidP="002D40AB">
            <w:pPr>
              <w:pStyle w:val="ad"/>
              <w:numPr>
                <w:ilvl w:val="0"/>
                <w:numId w:val="30"/>
              </w:numPr>
              <w:spacing w:before="0" w:beforeAutospacing="0" w:after="0" w:afterAutospacing="0"/>
              <w:ind w:left="465" w:hanging="425"/>
              <w:contextualSpacing/>
              <w:rPr>
                <w:rFonts w:ascii="Open Sans" w:hAnsi="Open Sans" w:cs="Open Sans"/>
              </w:rPr>
            </w:pPr>
            <w:r w:rsidRPr="00294E5D">
              <w:rPr>
                <w:rFonts w:ascii="Open Sans" w:hAnsi="Open Sans" w:cs="Open Sans"/>
              </w:rPr>
              <w:t>Обеспечение исполнения гражданами своих обязанностей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931" w14:textId="77777777" w:rsidR="00992E31" w:rsidRPr="00861445" w:rsidRDefault="00992E31" w:rsidP="00861445">
            <w:pPr>
              <w:ind w:left="-11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14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92E31" w14:paraId="4ABB0549" w14:textId="77777777" w:rsidTr="00861445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8894A4" w14:textId="77777777" w:rsidR="00992E31" w:rsidRPr="00330FE2" w:rsidRDefault="00992E31" w:rsidP="00861445">
            <w:pPr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AA6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Судебная власть и судебная система Российской Федерации. Принципы правосудия</w:t>
            </w:r>
            <w:r w:rsidRPr="00330F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92E31" w:rsidRPr="005114D6" w14:paraId="51CC1869" w14:textId="77777777" w:rsidTr="008614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93B8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5114D6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41DB748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1EF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4343" w14:textId="77777777" w:rsidR="00992E31" w:rsidRPr="000B1EF6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B1EF6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EDA2FCB" w14:textId="77777777" w:rsidR="00992E31" w:rsidRPr="000B1EF6" w:rsidRDefault="00992E31" w:rsidP="000B1EF6">
            <w:pPr>
              <w:pStyle w:val="ad"/>
              <w:spacing w:before="0" w:beforeAutospacing="0" w:after="0" w:afterAutospacing="0"/>
              <w:ind w:left="720" w:hanging="678"/>
            </w:pPr>
            <w:r w:rsidRPr="000B1EF6">
              <w:rPr>
                <w:bCs/>
              </w:rPr>
              <w:t>Судебная система состоит из:</w:t>
            </w:r>
            <w:r w:rsidRPr="000B1EF6">
              <w:rPr>
                <w:bCs/>
                <w:i/>
                <w:iCs/>
              </w:rPr>
              <w:t xml:space="preserve"> </w:t>
            </w:r>
          </w:p>
          <w:p w14:paraId="3368390B" w14:textId="77777777" w:rsidR="00992E31" w:rsidRDefault="00992E31" w:rsidP="002D40AB">
            <w:pPr>
              <w:pStyle w:val="ad"/>
              <w:numPr>
                <w:ilvl w:val="0"/>
                <w:numId w:val="31"/>
              </w:numPr>
              <w:spacing w:before="0" w:beforeAutospacing="0" w:after="0" w:afterAutospacing="0"/>
              <w:ind w:left="467" w:hanging="425"/>
            </w:pPr>
            <w:r>
              <w:t>федеральных судов и судов офицерской чести</w:t>
            </w:r>
          </w:p>
          <w:p w14:paraId="40611A9C" w14:textId="77777777" w:rsidR="00992E31" w:rsidRDefault="00992E31" w:rsidP="002D40AB">
            <w:pPr>
              <w:pStyle w:val="ad"/>
              <w:numPr>
                <w:ilvl w:val="0"/>
                <w:numId w:val="31"/>
              </w:numPr>
              <w:spacing w:before="0" w:beforeAutospacing="0" w:after="0" w:afterAutospacing="0"/>
              <w:ind w:left="467" w:hanging="425"/>
              <w:rPr>
                <w:i/>
                <w:iCs/>
              </w:rPr>
            </w:pPr>
            <w:r>
              <w:t>федеральных судов и судов субъектов РФ</w:t>
            </w:r>
            <w:r>
              <w:rPr>
                <w:i/>
                <w:iCs/>
              </w:rPr>
              <w:t xml:space="preserve"> </w:t>
            </w:r>
          </w:p>
          <w:p w14:paraId="6846B4AD" w14:textId="77777777" w:rsidR="000B1EF6" w:rsidRDefault="00992E31" w:rsidP="002D40AB">
            <w:pPr>
              <w:pStyle w:val="ad"/>
              <w:numPr>
                <w:ilvl w:val="0"/>
                <w:numId w:val="31"/>
              </w:numPr>
              <w:spacing w:before="0" w:beforeAutospacing="0" w:after="0" w:afterAutospacing="0"/>
              <w:ind w:left="467" w:hanging="425"/>
            </w:pPr>
            <w:r>
              <w:lastRenderedPageBreak/>
              <w:t>федеральных</w:t>
            </w:r>
            <w:r w:rsidR="000B1EF6">
              <w:t xml:space="preserve"> судов и судов общей юрисдикции</w:t>
            </w:r>
          </w:p>
          <w:p w14:paraId="7B8E4129" w14:textId="77777777" w:rsidR="00992E31" w:rsidRPr="00DF54C1" w:rsidRDefault="00992E31" w:rsidP="002D40AB">
            <w:pPr>
              <w:pStyle w:val="ad"/>
              <w:numPr>
                <w:ilvl w:val="0"/>
                <w:numId w:val="31"/>
              </w:numPr>
              <w:spacing w:before="0" w:beforeAutospacing="0" w:after="0" w:afterAutospacing="0"/>
              <w:ind w:left="467" w:hanging="425"/>
            </w:pPr>
            <w:r w:rsidRPr="00DF54C1">
              <w:t>судов субъектов РФ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CD0" w14:textId="77777777" w:rsidR="00992E31" w:rsidRPr="00B50CD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992E31" w:rsidRPr="005114D6" w14:paraId="1238EE59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4D9C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  <w:p w14:paraId="019B2EDF" w14:textId="77777777" w:rsidR="00992E31" w:rsidRPr="005114D6" w:rsidRDefault="000B1EF6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C248" w14:textId="77777777" w:rsidR="00992E31" w:rsidRPr="000B1EF6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B1EF6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6671082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Имеет ли преимущество судебная власть над другими ветвями власти:</w:t>
            </w:r>
          </w:p>
          <w:p w14:paraId="6AF1340D" w14:textId="77777777" w:rsidR="00992E31" w:rsidRPr="005F73A3" w:rsidRDefault="00861445" w:rsidP="002D40AB">
            <w:pPr>
              <w:pStyle w:val="ae"/>
              <w:numPr>
                <w:ilvl w:val="0"/>
                <w:numId w:val="9"/>
              </w:numPr>
              <w:tabs>
                <w:tab w:val="left" w:pos="0"/>
                <w:tab w:val="left" w:pos="436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92E31" w:rsidRPr="005F73A3">
              <w:rPr>
                <w:rFonts w:ascii="Times New Roman" w:hAnsi="Times New Roman"/>
                <w:sz w:val="24"/>
                <w:szCs w:val="24"/>
              </w:rPr>
              <w:t>ет, не имеет</w:t>
            </w:r>
          </w:p>
          <w:p w14:paraId="4266B50F" w14:textId="77777777" w:rsidR="00992E31" w:rsidRPr="005F73A3" w:rsidRDefault="00861445" w:rsidP="002D40AB">
            <w:pPr>
              <w:pStyle w:val="ae"/>
              <w:numPr>
                <w:ilvl w:val="0"/>
                <w:numId w:val="9"/>
              </w:numPr>
              <w:tabs>
                <w:tab w:val="left" w:pos="0"/>
                <w:tab w:val="left" w:pos="42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92E31" w:rsidRPr="005F73A3">
              <w:rPr>
                <w:rFonts w:ascii="Times New Roman" w:hAnsi="Times New Roman"/>
                <w:sz w:val="24"/>
                <w:szCs w:val="24"/>
              </w:rPr>
              <w:t xml:space="preserve">меет, но незначительное </w:t>
            </w:r>
          </w:p>
          <w:p w14:paraId="793CCE4C" w14:textId="77777777" w:rsidR="00992E31" w:rsidRPr="005F73A3" w:rsidRDefault="00992E31" w:rsidP="002D40AB">
            <w:pPr>
              <w:pStyle w:val="ae"/>
              <w:numPr>
                <w:ilvl w:val="0"/>
                <w:numId w:val="9"/>
              </w:numPr>
              <w:tabs>
                <w:tab w:val="left" w:pos="0"/>
                <w:tab w:val="left" w:pos="4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юридически не имеет, а фактически имеет </w:t>
            </w:r>
          </w:p>
          <w:p w14:paraId="2CC32F40" w14:textId="77777777" w:rsidR="00992E31" w:rsidRPr="00861445" w:rsidRDefault="00992E31" w:rsidP="002D40AB">
            <w:pPr>
              <w:pStyle w:val="ae"/>
              <w:numPr>
                <w:ilvl w:val="0"/>
                <w:numId w:val="9"/>
              </w:numPr>
              <w:tabs>
                <w:tab w:val="left" w:pos="0"/>
                <w:tab w:val="left" w:pos="459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скорее имеет, чем не имеет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49E" w14:textId="77777777" w:rsidR="00992E31" w:rsidRPr="00B31B7D" w:rsidRDefault="00992E31" w:rsidP="004D1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B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2E31" w:rsidRPr="005114D6" w14:paraId="323A4C3C" w14:textId="77777777" w:rsidTr="004D1A24">
        <w:trPr>
          <w:trHeight w:val="14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83DB" w14:textId="77777777" w:rsidR="00992E31" w:rsidRDefault="000B1EF6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14:paraId="39FB32E3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F7E" w14:textId="77777777" w:rsidR="00992E31" w:rsidRPr="000B1EF6" w:rsidRDefault="00992E31" w:rsidP="00D46A4A">
            <w:pPr>
              <w:pStyle w:val="ad"/>
              <w:spacing w:after="0" w:afterAutospacing="0"/>
              <w:contextualSpacing/>
              <w:rPr>
                <w:b/>
                <w:bCs/>
              </w:rPr>
            </w:pPr>
            <w:r w:rsidRPr="000B1EF6">
              <w:rPr>
                <w:b/>
                <w:bCs/>
              </w:rPr>
              <w:t xml:space="preserve">Выберите </w:t>
            </w:r>
            <w:r w:rsidR="000B1EF6" w:rsidRPr="000B1EF6">
              <w:rPr>
                <w:b/>
                <w:bCs/>
              </w:rPr>
              <w:t xml:space="preserve">один </w:t>
            </w:r>
            <w:r w:rsidRPr="000B1EF6">
              <w:rPr>
                <w:b/>
                <w:bCs/>
              </w:rPr>
              <w:t xml:space="preserve">правильный </w:t>
            </w:r>
            <w:r w:rsidR="000B1EF6" w:rsidRPr="000B1EF6">
              <w:rPr>
                <w:b/>
                <w:bCs/>
              </w:rPr>
              <w:t>вариант ответа</w:t>
            </w:r>
            <w:r w:rsidRPr="000B1EF6">
              <w:rPr>
                <w:b/>
                <w:bCs/>
              </w:rPr>
              <w:t xml:space="preserve"> </w:t>
            </w:r>
          </w:p>
          <w:p w14:paraId="394B5D98" w14:textId="77777777" w:rsidR="00992E31" w:rsidRDefault="00992E31" w:rsidP="00D46A4A">
            <w:pPr>
              <w:pStyle w:val="ad"/>
              <w:spacing w:after="0" w:afterAutospacing="0"/>
              <w:contextualSpacing/>
            </w:pPr>
            <w:r w:rsidRPr="00075151">
              <w:rPr>
                <w:bCs/>
              </w:rPr>
              <w:t>Система военных судов состоит</w:t>
            </w:r>
          </w:p>
          <w:p w14:paraId="1B525DC6" w14:textId="77777777" w:rsidR="00992E31" w:rsidRDefault="00992E31" w:rsidP="002D40AB">
            <w:pPr>
              <w:pStyle w:val="ad"/>
              <w:numPr>
                <w:ilvl w:val="0"/>
                <w:numId w:val="34"/>
              </w:numPr>
              <w:spacing w:after="0" w:afterAutospacing="0"/>
              <w:ind w:left="459" w:hanging="425"/>
              <w:contextualSpacing/>
            </w:pPr>
            <w:r>
              <w:t xml:space="preserve">из трех звеньев; </w:t>
            </w:r>
          </w:p>
          <w:p w14:paraId="41E42855" w14:textId="77777777" w:rsidR="00992E31" w:rsidRDefault="00992E31" w:rsidP="002D40AB">
            <w:pPr>
              <w:pStyle w:val="ad"/>
              <w:numPr>
                <w:ilvl w:val="0"/>
                <w:numId w:val="34"/>
              </w:numPr>
              <w:spacing w:after="0" w:afterAutospacing="0"/>
              <w:ind w:left="459" w:hanging="425"/>
              <w:contextualSpacing/>
            </w:pPr>
            <w:r>
              <w:t>из пяти звеньев;</w:t>
            </w:r>
          </w:p>
          <w:p w14:paraId="68EC0F95" w14:textId="77777777" w:rsidR="00992E31" w:rsidRDefault="00992E31" w:rsidP="002D40AB">
            <w:pPr>
              <w:pStyle w:val="ad"/>
              <w:numPr>
                <w:ilvl w:val="0"/>
                <w:numId w:val="34"/>
              </w:numPr>
              <w:spacing w:after="0" w:afterAutospacing="0"/>
              <w:ind w:left="459" w:hanging="425"/>
              <w:contextualSpacing/>
            </w:pPr>
            <w:r>
              <w:t>из семи звеньев.</w:t>
            </w:r>
          </w:p>
          <w:p w14:paraId="431EA4A4" w14:textId="77777777" w:rsidR="00992E31" w:rsidRPr="00FB7A7D" w:rsidRDefault="00992E31" w:rsidP="002D40AB">
            <w:pPr>
              <w:pStyle w:val="ad"/>
              <w:numPr>
                <w:ilvl w:val="0"/>
                <w:numId w:val="34"/>
              </w:numPr>
              <w:spacing w:after="0" w:afterAutospacing="0"/>
              <w:ind w:left="459" w:hanging="425"/>
              <w:contextualSpacing/>
            </w:pPr>
            <w:r>
              <w:t>из шести звеньев.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56F" w14:textId="77777777" w:rsidR="00992E31" w:rsidRPr="00FB7A7D" w:rsidRDefault="00992E31" w:rsidP="004D1A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7A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92E31" w:rsidRPr="00330FE2" w14:paraId="5EE2BA3F" w14:textId="77777777" w:rsidTr="004D1A24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8B7A62" w14:textId="77777777" w:rsidR="00992E31" w:rsidRPr="00330FE2" w:rsidRDefault="00992E31" w:rsidP="004D1A24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Конституционный Суд Российской Федерации</w:t>
            </w:r>
          </w:p>
        </w:tc>
      </w:tr>
      <w:tr w:rsidR="00992E31" w:rsidRPr="00676134" w14:paraId="5FE760FD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904" w14:textId="77777777" w:rsidR="00992E31" w:rsidRDefault="00992E31" w:rsidP="00960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60C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37F" w14:textId="77777777" w:rsidR="00992E31" w:rsidRPr="004D1A24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</w:t>
            </w:r>
            <w:r w:rsidR="00094ED0"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один правильный вариант</w:t>
            </w: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D1A24"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ответа</w:t>
            </w:r>
          </w:p>
          <w:p w14:paraId="62D7CF31" w14:textId="77777777" w:rsidR="00992E31" w:rsidRPr="005F73A3" w:rsidRDefault="00992E31" w:rsidP="004D1A24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07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Чем в суде занимается секретарь судебного заседания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0C3485E9" w14:textId="77777777" w:rsidR="00992E31" w:rsidRPr="005F73A3" w:rsidRDefault="00992E31" w:rsidP="002D40AB">
            <w:pPr>
              <w:pStyle w:val="ae"/>
              <w:numPr>
                <w:ilvl w:val="0"/>
                <w:numId w:val="1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86F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ведет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идеозапись 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суде;</w:t>
            </w:r>
          </w:p>
          <w:p w14:paraId="5601FFD4" w14:textId="77777777" w:rsidR="00992E31" w:rsidRPr="005F73A3" w:rsidRDefault="00992E31" w:rsidP="002D40AB">
            <w:pPr>
              <w:pStyle w:val="ae"/>
              <w:numPr>
                <w:ilvl w:val="0"/>
                <w:numId w:val="1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принимает и отправляет корреспонденцию;</w:t>
            </w:r>
          </w:p>
          <w:p w14:paraId="25C04D19" w14:textId="77777777" w:rsidR="004D1A24" w:rsidRDefault="00992E31" w:rsidP="002D40AB">
            <w:pPr>
              <w:pStyle w:val="ae"/>
              <w:numPr>
                <w:ilvl w:val="0"/>
                <w:numId w:val="1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ведет протокол судебного заседания, обеспечивает техническую подготовку судебного заседания;</w:t>
            </w:r>
          </w:p>
          <w:p w14:paraId="5D5A6CD5" w14:textId="77777777" w:rsidR="00992E31" w:rsidRPr="004D1A24" w:rsidRDefault="00992E31" w:rsidP="002D40AB">
            <w:pPr>
              <w:pStyle w:val="ae"/>
              <w:numPr>
                <w:ilvl w:val="0"/>
                <w:numId w:val="1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работает в канцелярии и архиве суда и отвечает на вопросы участников процесса.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6B" w14:textId="77777777" w:rsidR="00992E31" w:rsidRPr="004D1A24" w:rsidRDefault="00992E31" w:rsidP="004D1A2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A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40999B4B" w14:textId="77777777" w:rsidR="00992E31" w:rsidRPr="004D1A24" w:rsidRDefault="00992E31" w:rsidP="004D1A24">
            <w:pPr>
              <w:ind w:left="36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2E31" w:rsidRPr="00676134" w14:paraId="45DF6771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B475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A44C2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697D195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C3E" w14:textId="77777777" w:rsidR="00992E31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584B92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Судьи Конституционного Суда РФ заседают в судебном заседании </w:t>
            </w:r>
            <w:r w:rsidRPr="005707D1">
              <w:rPr>
                <w:rFonts w:ascii="Times New Roman" w:hAnsi="Times New Roman"/>
                <w:sz w:val="24"/>
                <w:szCs w:val="24"/>
              </w:rPr>
              <w:t>в: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57D9BC" w14:textId="77777777" w:rsidR="00992E31" w:rsidRPr="005F73A3" w:rsidRDefault="00992E31" w:rsidP="002D40AB">
            <w:pPr>
              <w:pStyle w:val="ae"/>
              <w:numPr>
                <w:ilvl w:val="0"/>
                <w:numId w:val="12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мантиях</w:t>
            </w:r>
          </w:p>
          <w:p w14:paraId="6C48D5E3" w14:textId="77777777" w:rsidR="00992E31" w:rsidRPr="005F73A3" w:rsidRDefault="00992E31" w:rsidP="002D40AB">
            <w:pPr>
              <w:pStyle w:val="ae"/>
              <w:numPr>
                <w:ilvl w:val="0"/>
                <w:numId w:val="12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строгой деловой одежде</w:t>
            </w:r>
          </w:p>
          <w:p w14:paraId="41426871" w14:textId="77777777" w:rsidR="00992E31" w:rsidRPr="005F73A3" w:rsidRDefault="00992E31" w:rsidP="002D40AB">
            <w:pPr>
              <w:pStyle w:val="ae"/>
              <w:numPr>
                <w:ilvl w:val="0"/>
                <w:numId w:val="12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повседневной, но опрятной и чистой одежде </w:t>
            </w:r>
          </w:p>
          <w:p w14:paraId="2BAD7E02" w14:textId="77777777" w:rsidR="00992E31" w:rsidRPr="000F1013" w:rsidRDefault="00992E31" w:rsidP="002D40AB">
            <w:pPr>
              <w:pStyle w:val="ae"/>
              <w:numPr>
                <w:ilvl w:val="0"/>
                <w:numId w:val="12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форменном обмундировании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D17" w14:textId="77777777" w:rsidR="00992E31" w:rsidRPr="004D1A24" w:rsidRDefault="00992E31" w:rsidP="004D1A2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A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2E31" w:rsidRPr="00676134" w14:paraId="4FF85ADB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CF5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sz w:val="24"/>
                <w:szCs w:val="24"/>
              </w:rPr>
              <w:t>3.</w:t>
            </w:r>
            <w:r w:rsidR="00A44C2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67F53DB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C0ABA8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4797" w14:textId="77777777" w:rsidR="004D1A24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175337D" w14:textId="77777777" w:rsidR="00992E31" w:rsidRPr="005F73A3" w:rsidRDefault="00992E31" w:rsidP="00D46A4A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07D1">
              <w:rPr>
                <w:rFonts w:ascii="Times New Roman" w:hAnsi="Times New Roman"/>
                <w:sz w:val="24"/>
                <w:szCs w:val="24"/>
              </w:rPr>
              <w:t xml:space="preserve">Назовите город, в котором 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официально находится Конституционный Суд РФ: </w:t>
            </w:r>
          </w:p>
          <w:p w14:paraId="58450EC3" w14:textId="77777777" w:rsidR="00992E31" w:rsidRPr="005707D1" w:rsidRDefault="00992E31" w:rsidP="002D40AB">
            <w:pPr>
              <w:pStyle w:val="ae"/>
              <w:numPr>
                <w:ilvl w:val="0"/>
                <w:numId w:val="11"/>
              </w:numPr>
              <w:tabs>
                <w:tab w:val="left" w:pos="0"/>
                <w:tab w:val="left" w:pos="40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7D1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  <w:p w14:paraId="6C542C33" w14:textId="77777777" w:rsidR="00992E31" w:rsidRPr="005F73A3" w:rsidRDefault="00992E31" w:rsidP="002D40AB">
            <w:pPr>
              <w:pStyle w:val="ae"/>
              <w:numPr>
                <w:ilvl w:val="0"/>
                <w:numId w:val="11"/>
              </w:numPr>
              <w:tabs>
                <w:tab w:val="left" w:pos="0"/>
                <w:tab w:val="left" w:pos="40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Санкт-Петербург</w:t>
            </w:r>
          </w:p>
          <w:p w14:paraId="743086CD" w14:textId="77777777" w:rsidR="00992E31" w:rsidRPr="005F73A3" w:rsidRDefault="00992E31" w:rsidP="002D40AB">
            <w:pPr>
              <w:pStyle w:val="ae"/>
              <w:numPr>
                <w:ilvl w:val="0"/>
                <w:numId w:val="11"/>
              </w:numPr>
              <w:tabs>
                <w:tab w:val="left" w:pos="0"/>
                <w:tab w:val="left" w:pos="40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Екатеринбург </w:t>
            </w:r>
          </w:p>
          <w:p w14:paraId="04B0646E" w14:textId="77777777" w:rsidR="00992E31" w:rsidRPr="0078173B" w:rsidRDefault="00992E31" w:rsidP="002D40AB">
            <w:pPr>
              <w:pStyle w:val="ae"/>
              <w:numPr>
                <w:ilvl w:val="0"/>
                <w:numId w:val="11"/>
              </w:numPr>
              <w:tabs>
                <w:tab w:val="left" w:pos="0"/>
                <w:tab w:val="left" w:pos="40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Казан</w:t>
            </w:r>
            <w:r w:rsidRPr="005707D1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079" w14:textId="77777777" w:rsidR="00992E31" w:rsidRPr="004D1A24" w:rsidRDefault="00992E31" w:rsidP="004D1A2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A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92E31" w:rsidRPr="00676134" w14:paraId="47ECD67D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8CA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A44C2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E3AD013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F58" w14:textId="77777777" w:rsidR="00992E31" w:rsidRPr="004D1A24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</w:t>
            </w:r>
            <w:r w:rsid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04525D6B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 возрастной ценз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F54C1">
              <w:rPr>
                <w:rFonts w:ascii="Times New Roman" w:hAnsi="Times New Roman"/>
                <w:sz w:val="24"/>
                <w:szCs w:val="24"/>
              </w:rPr>
              <w:t>определен</w:t>
            </w:r>
            <w:r w:rsidRPr="0022394A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назначения </w:t>
            </w:r>
            <w:r w:rsidRPr="00DF54C1">
              <w:rPr>
                <w:rFonts w:ascii="Times New Roman" w:hAnsi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должность</w:t>
            </w:r>
            <w:r w:rsidR="004D1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судьи Конституционного Суда РФ?</w:t>
            </w:r>
          </w:p>
          <w:p w14:paraId="66D6790F" w14:textId="77777777" w:rsidR="00992E31" w:rsidRPr="005F73A3" w:rsidRDefault="00992E31" w:rsidP="002D40AB">
            <w:pPr>
              <w:pStyle w:val="ae"/>
              <w:numPr>
                <w:ilvl w:val="0"/>
                <w:numId w:val="13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моложе 25 лет</w:t>
            </w:r>
          </w:p>
          <w:p w14:paraId="4CEF19B6" w14:textId="77777777" w:rsidR="00992E31" w:rsidRPr="005F73A3" w:rsidRDefault="00992E31" w:rsidP="002D40AB">
            <w:pPr>
              <w:pStyle w:val="ae"/>
              <w:numPr>
                <w:ilvl w:val="0"/>
                <w:numId w:val="13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моложе 30 лет</w:t>
            </w:r>
          </w:p>
          <w:p w14:paraId="0BBA2CDE" w14:textId="77777777" w:rsidR="00992E31" w:rsidRPr="005F73A3" w:rsidRDefault="00992E31" w:rsidP="002D40AB">
            <w:pPr>
              <w:pStyle w:val="ae"/>
              <w:numPr>
                <w:ilvl w:val="0"/>
                <w:numId w:val="13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моложе 40 лет</w:t>
            </w:r>
          </w:p>
          <w:p w14:paraId="0057FAA6" w14:textId="77777777" w:rsidR="00992E31" w:rsidRPr="0051215E" w:rsidRDefault="00992E31" w:rsidP="002D40AB">
            <w:pPr>
              <w:pStyle w:val="ae"/>
              <w:numPr>
                <w:ilvl w:val="0"/>
                <w:numId w:val="13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старше 75 лет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60C" w14:textId="77777777" w:rsidR="00992E31" w:rsidRPr="004D1A24" w:rsidRDefault="00992E31" w:rsidP="004D1A2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A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92E31" w:rsidRPr="00676134" w14:paraId="2CFD27B7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040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A44C2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22C9519" w14:textId="77777777" w:rsidR="00992E31" w:rsidRDefault="00992E31" w:rsidP="00D46A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9E80" w14:textId="77777777" w:rsidR="00992E31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CAD53BD" w14:textId="77777777" w:rsidR="00992E31" w:rsidRPr="005F73A3" w:rsidRDefault="00992E31" w:rsidP="00D46A4A">
            <w:pPr>
              <w:pStyle w:val="ae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Каков максимальный возраст для пребывания в должности судьи Конституционного Суда РФ: </w:t>
            </w:r>
          </w:p>
          <w:p w14:paraId="30725F30" w14:textId="77777777" w:rsidR="00992E31" w:rsidRPr="005F73A3" w:rsidRDefault="00992E31" w:rsidP="002D40AB">
            <w:pPr>
              <w:pStyle w:val="ae"/>
              <w:numPr>
                <w:ilvl w:val="0"/>
                <w:numId w:val="1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 лет для женщин и 60 лет для мужчин</w:t>
            </w:r>
          </w:p>
          <w:p w14:paraId="2EBA9300" w14:textId="77777777" w:rsidR="00992E31" w:rsidRPr="005F73A3" w:rsidRDefault="00992E31" w:rsidP="002D40AB">
            <w:pPr>
              <w:pStyle w:val="ae"/>
              <w:numPr>
                <w:ilvl w:val="0"/>
                <w:numId w:val="1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 лет</w:t>
            </w:r>
          </w:p>
          <w:p w14:paraId="46A62351" w14:textId="77777777" w:rsidR="00992E31" w:rsidRPr="005F73A3" w:rsidRDefault="00992E31" w:rsidP="002D40AB">
            <w:pPr>
              <w:pStyle w:val="ae"/>
              <w:numPr>
                <w:ilvl w:val="0"/>
                <w:numId w:val="1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60 лет </w:t>
            </w:r>
          </w:p>
          <w:p w14:paraId="6EA5BCBB" w14:textId="77777777" w:rsidR="00603428" w:rsidRDefault="00992E31" w:rsidP="002D40AB">
            <w:pPr>
              <w:pStyle w:val="ae"/>
              <w:numPr>
                <w:ilvl w:val="0"/>
                <w:numId w:val="1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нет ограничений </w:t>
            </w:r>
          </w:p>
          <w:p w14:paraId="674637C2" w14:textId="77777777" w:rsidR="00992E31" w:rsidRPr="0051215E" w:rsidRDefault="00992E31" w:rsidP="00603428">
            <w:pPr>
              <w:pStyle w:val="ae"/>
              <w:tabs>
                <w:tab w:val="left" w:pos="0"/>
                <w:tab w:val="left" w:pos="43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07FD" w14:textId="77777777" w:rsidR="00992E31" w:rsidRDefault="00992E31" w:rsidP="004D1A2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92E31" w:rsidRPr="00330FE2" w14:paraId="3FCDA097" w14:textId="77777777" w:rsidTr="004D1A24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950CE" w14:textId="77777777" w:rsidR="00992E31" w:rsidRPr="00330FE2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4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C7BF2">
              <w:rPr>
                <w:rFonts w:ascii="Times New Roman" w:hAnsi="Times New Roman"/>
                <w:b/>
                <w:sz w:val="24"/>
                <w:szCs w:val="24"/>
              </w:rPr>
              <w:t>Суды общей юрисдикции и иные судебные и квази-судебные органы</w:t>
            </w:r>
          </w:p>
        </w:tc>
      </w:tr>
      <w:tr w:rsidR="00992E31" w:rsidRPr="005114D6" w14:paraId="522D4A5C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8BB5" w14:textId="77777777" w:rsidR="00AA1FD0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7A8A35" w14:textId="77777777" w:rsidR="00992E31" w:rsidRPr="005114D6" w:rsidRDefault="00992E31" w:rsidP="00AA1FD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AA1FD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27F" w14:textId="77777777" w:rsidR="00992E31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D10A886" w14:textId="77777777" w:rsidR="00992E31" w:rsidRPr="00B354A0" w:rsidRDefault="00992E31" w:rsidP="00D46A4A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B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Судебная система – это</w:t>
            </w:r>
            <w:r w:rsidRPr="00881B22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</w:t>
            </w:r>
            <w:r w:rsidRPr="00B354A0">
              <w:rPr>
                <w:rFonts w:ascii="Times New Roman" w:hAnsi="Times New Roman"/>
                <w:sz w:val="24"/>
                <w:szCs w:val="24"/>
              </w:rPr>
              <w:t xml:space="preserve">«…» </w:t>
            </w:r>
          </w:p>
          <w:p w14:paraId="131E01C3" w14:textId="77777777" w:rsidR="00992E31" w:rsidRPr="005F73A3" w:rsidRDefault="00992E31" w:rsidP="002D40AB">
            <w:pPr>
              <w:pStyle w:val="ae"/>
              <w:numPr>
                <w:ilvl w:val="0"/>
                <w:numId w:val="15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правления</w:t>
            </w:r>
          </w:p>
          <w:p w14:paraId="01364A98" w14:textId="77777777" w:rsidR="00992E31" w:rsidRPr="005F73A3" w:rsidRDefault="00992E31" w:rsidP="002D40AB">
            <w:pPr>
              <w:pStyle w:val="ae"/>
              <w:numPr>
                <w:ilvl w:val="0"/>
                <w:numId w:val="15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здания и сооружения</w:t>
            </w:r>
          </w:p>
          <w:p w14:paraId="1AD857E7" w14:textId="77777777" w:rsidR="00992E31" w:rsidRPr="005F73A3" w:rsidRDefault="00992E31" w:rsidP="002D40AB">
            <w:pPr>
              <w:pStyle w:val="ae"/>
              <w:numPr>
                <w:ilvl w:val="0"/>
                <w:numId w:val="15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совокупность всех действующих в 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оссийской 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едерации</w:t>
            </w: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судов в целях осуществления судебной власти</w:t>
            </w:r>
          </w:p>
          <w:p w14:paraId="78B0F29C" w14:textId="77777777" w:rsidR="00992E31" w:rsidRPr="00D4746A" w:rsidRDefault="00992E31" w:rsidP="002D40AB">
            <w:pPr>
              <w:pStyle w:val="ae"/>
              <w:numPr>
                <w:ilvl w:val="0"/>
                <w:numId w:val="15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судебные органы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122" w14:textId="77777777" w:rsidR="00992E31" w:rsidRPr="005114D6" w:rsidRDefault="00992E31" w:rsidP="004D1A24">
            <w:pPr>
              <w:pStyle w:val="afe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992E31" w:rsidRPr="005114D6" w14:paraId="1CF0313B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906D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 </w:t>
            </w:r>
          </w:p>
          <w:p w14:paraId="14D379BF" w14:textId="7057DB3E" w:rsidR="00992E31" w:rsidRPr="003C560E" w:rsidRDefault="00992E31" w:rsidP="00AA1FD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AA1FD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4731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CA1DC1F" w14:textId="77777777" w:rsidR="00992E31" w:rsidRPr="005F73A3" w:rsidRDefault="00992E31" w:rsidP="004D1A24">
            <w:pPr>
              <w:pStyle w:val="ae"/>
              <w:tabs>
                <w:tab w:val="left" w:pos="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входит в систему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федеральных судов общей юрисдикции</w:t>
            </w:r>
          </w:p>
          <w:p w14:paraId="48866961" w14:textId="77777777" w:rsidR="00992E31" w:rsidRPr="005F73A3" w:rsidRDefault="00992E31" w:rsidP="002D40AB">
            <w:pPr>
              <w:pStyle w:val="ae"/>
              <w:numPr>
                <w:ilvl w:val="0"/>
                <w:numId w:val="16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Верховный Суд; Верховные суды субъектов РФ; военные суды и специализированные суды</w:t>
            </w:r>
          </w:p>
          <w:p w14:paraId="67857917" w14:textId="77777777" w:rsidR="00992E31" w:rsidRPr="005F73A3" w:rsidRDefault="00992E31" w:rsidP="002D40AB">
            <w:pPr>
              <w:pStyle w:val="ae"/>
              <w:numPr>
                <w:ilvl w:val="0"/>
                <w:numId w:val="16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районные и городские суды</w:t>
            </w:r>
          </w:p>
          <w:p w14:paraId="068352CE" w14:textId="77777777" w:rsidR="00992E31" w:rsidRPr="005F73A3" w:rsidRDefault="00992E31" w:rsidP="002D40AB">
            <w:pPr>
              <w:pStyle w:val="ae"/>
              <w:numPr>
                <w:ilvl w:val="0"/>
                <w:numId w:val="16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мировые, районные, городские суды</w:t>
            </w:r>
          </w:p>
          <w:p w14:paraId="770C6E71" w14:textId="77777777" w:rsidR="00992E31" w:rsidRPr="00F16897" w:rsidRDefault="00992E31" w:rsidP="002D40AB">
            <w:pPr>
              <w:pStyle w:val="ae"/>
              <w:numPr>
                <w:ilvl w:val="0"/>
                <w:numId w:val="16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Верховный Суд и Верховные суды субъектов РФ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B70" w14:textId="77777777" w:rsidR="00992E31" w:rsidRDefault="00992E31" w:rsidP="004D1A24">
            <w:pPr>
              <w:pStyle w:val="afe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992E31" w:rsidRPr="005114D6" w14:paraId="06855C56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A3B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14:paraId="409B734F" w14:textId="260ECACC" w:rsidR="00992E31" w:rsidRPr="00A637D2" w:rsidRDefault="00992E31" w:rsidP="00AA1FD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A6D" w14:textId="77777777" w:rsidR="00992E31" w:rsidRPr="004D1A24" w:rsidRDefault="00992E31" w:rsidP="004D1A24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636B16F" w14:textId="77777777" w:rsidR="00992E31" w:rsidRPr="005F73A3" w:rsidRDefault="00992E31" w:rsidP="004D1A24">
            <w:pPr>
              <w:pStyle w:val="ae"/>
              <w:tabs>
                <w:tab w:val="left" w:pos="34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Какова система Военных судов:</w:t>
            </w:r>
          </w:p>
          <w:p w14:paraId="5B41E75C" w14:textId="77777777" w:rsidR="00992E31" w:rsidRPr="005F73A3" w:rsidRDefault="00992E31" w:rsidP="002D40AB">
            <w:pPr>
              <w:pStyle w:val="ae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окружные и гарнизонные военные суды </w:t>
            </w:r>
          </w:p>
          <w:p w14:paraId="0A558DD1" w14:textId="77777777" w:rsidR="00992E31" w:rsidRPr="005F73A3" w:rsidRDefault="00992E31" w:rsidP="002D40AB">
            <w:pPr>
              <w:pStyle w:val="ae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гарнизонные военные суды, окружные военные суды, Военная коллегия Верховного Суда РФ</w:t>
            </w:r>
          </w:p>
          <w:p w14:paraId="0F2E32CA" w14:textId="77777777" w:rsidR="00992E31" w:rsidRPr="005F73A3" w:rsidRDefault="00992E31" w:rsidP="002D40AB">
            <w:pPr>
              <w:pStyle w:val="ae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такой системы не существует</w:t>
            </w:r>
          </w:p>
          <w:p w14:paraId="7A5F3B22" w14:textId="77777777" w:rsidR="00992E31" w:rsidRPr="00F16897" w:rsidRDefault="00992E31" w:rsidP="002D40AB">
            <w:pPr>
              <w:pStyle w:val="ae"/>
              <w:numPr>
                <w:ilvl w:val="0"/>
                <w:numId w:val="17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систему образуют судьи и аппарат Военного суда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79B1" w14:textId="77777777" w:rsidR="00992E31" w:rsidRDefault="00992E31" w:rsidP="004D1A24">
            <w:pPr>
              <w:pStyle w:val="afe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992E31" w:rsidRPr="005114D6" w14:paraId="19121366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B56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  <w:p w14:paraId="78A3AFA4" w14:textId="757B76EC" w:rsidR="00992E31" w:rsidRPr="00A637D2" w:rsidRDefault="00992E31" w:rsidP="00AA1FD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18C5" w14:textId="77777777" w:rsidR="00992E31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B411083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Какие из перечисленных органов, не относятся к квази-судебным? </w:t>
            </w:r>
          </w:p>
          <w:p w14:paraId="7A234E59" w14:textId="77777777" w:rsidR="00992E31" w:rsidRPr="005C1B39" w:rsidRDefault="00992E31" w:rsidP="002D40AB">
            <w:pPr>
              <w:pStyle w:val="ae"/>
              <w:numPr>
                <w:ilvl w:val="0"/>
                <w:numId w:val="35"/>
              </w:numPr>
              <w:tabs>
                <w:tab w:val="left" w:pos="851"/>
              </w:tabs>
              <w:ind w:left="459" w:hanging="42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1B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Арбитражная комиссия при российской торгово-промышленной палате;</w:t>
            </w:r>
          </w:p>
          <w:p w14:paraId="3781A797" w14:textId="77777777" w:rsidR="00992E31" w:rsidRPr="005C1B39" w:rsidRDefault="00992E31" w:rsidP="002D40AB">
            <w:pPr>
              <w:pStyle w:val="ae"/>
              <w:numPr>
                <w:ilvl w:val="0"/>
                <w:numId w:val="35"/>
              </w:numPr>
              <w:tabs>
                <w:tab w:val="left" w:pos="851"/>
              </w:tabs>
              <w:ind w:left="459" w:hanging="42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1B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Комиссия по рассмотрению споров о защите прав потребителей;</w:t>
            </w:r>
          </w:p>
          <w:p w14:paraId="04071E0E" w14:textId="77777777" w:rsidR="00992E31" w:rsidRPr="005C1B39" w:rsidRDefault="00992E31" w:rsidP="002D40AB">
            <w:pPr>
              <w:pStyle w:val="ae"/>
              <w:numPr>
                <w:ilvl w:val="0"/>
                <w:numId w:val="35"/>
              </w:numPr>
              <w:tabs>
                <w:tab w:val="left" w:pos="851"/>
              </w:tabs>
              <w:ind w:left="459" w:hanging="42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1B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Третейский суд.</w:t>
            </w:r>
          </w:p>
          <w:p w14:paraId="2018BC88" w14:textId="77777777" w:rsidR="00992E31" w:rsidRPr="005F73A3" w:rsidRDefault="00992E31" w:rsidP="002D40AB">
            <w:pPr>
              <w:pStyle w:val="ae"/>
              <w:numPr>
                <w:ilvl w:val="0"/>
                <w:numId w:val="35"/>
              </w:numPr>
              <w:tabs>
                <w:tab w:val="left" w:pos="851"/>
              </w:tabs>
              <w:ind w:left="459" w:hanging="42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1B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Собрание собственников жилья.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EC8" w14:textId="77777777" w:rsidR="00992E31" w:rsidRDefault="00992E31" w:rsidP="004D1A24">
            <w:pPr>
              <w:pStyle w:val="afe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992E31" w:rsidRPr="00330FE2" w14:paraId="4FEBAA14" w14:textId="77777777" w:rsidTr="004D1A24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EE387" w14:textId="77777777" w:rsidR="00992E31" w:rsidRPr="005F73A3" w:rsidRDefault="00992E31" w:rsidP="004D1A24">
            <w:pPr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5.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Органы прокуратуры Российской Федерации</w:t>
            </w:r>
            <w:r w:rsidRPr="005F73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</w:t>
            </w:r>
          </w:p>
        </w:tc>
      </w:tr>
      <w:tr w:rsidR="00992E31" w:rsidRPr="005114D6" w14:paraId="1CD8D3D3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9AA8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960C4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C81ED41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C8BA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15C79EA" w14:textId="77777777" w:rsidR="00992E31" w:rsidRPr="005F73A3" w:rsidRDefault="00992E31" w:rsidP="00603428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 ли прокурор возбуждать уголовные дела:</w:t>
            </w:r>
          </w:p>
          <w:p w14:paraId="43BDC0AD" w14:textId="77777777" w:rsidR="00992E31" w:rsidRPr="005F73A3" w:rsidRDefault="00992E31" w:rsidP="002D40AB">
            <w:pPr>
              <w:pStyle w:val="ae"/>
              <w:numPr>
                <w:ilvl w:val="0"/>
                <w:numId w:val="18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14:paraId="61958F4D" w14:textId="77777777" w:rsidR="00992E31" w:rsidRPr="005F73A3" w:rsidRDefault="00992E31" w:rsidP="002D40AB">
            <w:pPr>
              <w:pStyle w:val="ae"/>
              <w:numPr>
                <w:ilvl w:val="0"/>
                <w:numId w:val="18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не может</w:t>
            </w:r>
          </w:p>
          <w:p w14:paraId="41A770BD" w14:textId="77777777" w:rsidR="00992E31" w:rsidRPr="005F73A3" w:rsidRDefault="00992E31" w:rsidP="002D40AB">
            <w:pPr>
              <w:pStyle w:val="ae"/>
              <w:numPr>
                <w:ilvl w:val="0"/>
                <w:numId w:val="18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 только в отношении сотрудников правоохранительных органов</w:t>
            </w:r>
          </w:p>
          <w:p w14:paraId="4F9CCE7D" w14:textId="77777777" w:rsidR="00992E31" w:rsidRPr="007075B1" w:rsidRDefault="00992E31" w:rsidP="002D40AB">
            <w:pPr>
              <w:pStyle w:val="ae"/>
              <w:numPr>
                <w:ilvl w:val="0"/>
                <w:numId w:val="18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 только в отношении работников органов прокуратуры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45B" w14:textId="77777777" w:rsidR="00992E31" w:rsidRPr="00603428" w:rsidRDefault="00992E31" w:rsidP="004D1A24">
            <w:pPr>
              <w:pStyle w:val="afe"/>
              <w:spacing w:before="0" w:beforeAutospacing="0" w:after="0" w:afterAutospacing="0"/>
              <w:jc w:val="center"/>
              <w:rPr>
                <w:rFonts w:eastAsia="Times New Roman"/>
              </w:rPr>
            </w:pPr>
            <w:r w:rsidRPr="00603428">
              <w:rPr>
                <w:rFonts w:eastAsia="Times New Roman"/>
              </w:rPr>
              <w:t>2</w:t>
            </w:r>
          </w:p>
        </w:tc>
      </w:tr>
      <w:tr w:rsidR="00992E31" w:rsidRPr="005114D6" w14:paraId="6B3DDA69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F42F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960C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49E8132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800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BA433DE" w14:textId="77777777" w:rsidR="00992E31" w:rsidRPr="005F73A3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Какое из этих утверждений НЕ</w:t>
            </w:r>
            <w:r w:rsidR="00603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F73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верно:</w:t>
            </w:r>
          </w:p>
          <w:p w14:paraId="35667349" w14:textId="77777777" w:rsidR="00992E31" w:rsidRPr="00603428" w:rsidRDefault="00992E31" w:rsidP="002D40AB">
            <w:pPr>
              <w:pStyle w:val="a4"/>
              <w:numPr>
                <w:ilvl w:val="0"/>
                <w:numId w:val="36"/>
              </w:numPr>
              <w:ind w:left="459" w:hanging="45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Прокуратуре запрещено участвовать в правотворческой деятельности</w:t>
            </w:r>
          </w:p>
          <w:p w14:paraId="366194BB" w14:textId="77777777" w:rsidR="00992E31" w:rsidRPr="00603428" w:rsidRDefault="00992E31" w:rsidP="002D40AB">
            <w:pPr>
              <w:pStyle w:val="a4"/>
              <w:numPr>
                <w:ilvl w:val="0"/>
                <w:numId w:val="36"/>
              </w:numPr>
              <w:ind w:left="459" w:hanging="45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 функции прокуратуры прописываются в федеральном законодательстве</w:t>
            </w:r>
          </w:p>
          <w:p w14:paraId="5893A246" w14:textId="77777777" w:rsidR="00992E31" w:rsidRPr="00603428" w:rsidRDefault="00992E31" w:rsidP="002D40AB">
            <w:pPr>
              <w:pStyle w:val="a4"/>
              <w:numPr>
                <w:ilvl w:val="0"/>
                <w:numId w:val="36"/>
              </w:numPr>
              <w:ind w:left="459" w:hanging="45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Прокуратура надзирает за исполнением законодательства на территории РФ</w:t>
            </w:r>
          </w:p>
          <w:p w14:paraId="32C53730" w14:textId="77777777" w:rsidR="00992E31" w:rsidRPr="00603428" w:rsidRDefault="00992E31" w:rsidP="002D40AB">
            <w:pPr>
              <w:pStyle w:val="a4"/>
              <w:numPr>
                <w:ilvl w:val="0"/>
                <w:numId w:val="36"/>
              </w:numPr>
              <w:ind w:left="459" w:hanging="45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Прокурор поддерживает обвинение в суде.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B85" w14:textId="77777777" w:rsidR="00992E31" w:rsidRPr="00603428" w:rsidRDefault="00992E31" w:rsidP="004D1A24">
            <w:pPr>
              <w:pStyle w:val="afe"/>
              <w:spacing w:before="0" w:beforeAutospacing="0" w:after="0" w:afterAutospacing="0"/>
              <w:jc w:val="center"/>
              <w:rPr>
                <w:rFonts w:eastAsia="Times New Roman"/>
              </w:rPr>
            </w:pPr>
            <w:r w:rsidRPr="00603428">
              <w:rPr>
                <w:rFonts w:eastAsia="Times New Roman"/>
              </w:rPr>
              <w:t>1</w:t>
            </w:r>
          </w:p>
        </w:tc>
      </w:tr>
      <w:tr w:rsidR="00992E31" w:rsidRPr="005114D6" w14:paraId="47AE329E" w14:textId="77777777" w:rsidTr="004D1A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D9F7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60C42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14:paraId="38E6C142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35E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7A39E13" w14:textId="77777777" w:rsidR="00992E31" w:rsidRPr="005F73A3" w:rsidRDefault="00992E31" w:rsidP="00D46A4A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Входят ли научные и образовательные учреждения в систему прокуратуры РФ: </w:t>
            </w:r>
          </w:p>
          <w:p w14:paraId="3AF43032" w14:textId="77777777" w:rsidR="00992E31" w:rsidRPr="005F73A3" w:rsidRDefault="00992E31" w:rsidP="002D40AB">
            <w:pPr>
              <w:pStyle w:val="ae"/>
              <w:numPr>
                <w:ilvl w:val="0"/>
                <w:numId w:val="19"/>
              </w:numPr>
              <w:tabs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входят</w:t>
            </w:r>
          </w:p>
          <w:p w14:paraId="44E9BA37" w14:textId="77777777" w:rsidR="00992E31" w:rsidRPr="005F73A3" w:rsidRDefault="00992E31" w:rsidP="002D40AB">
            <w:pPr>
              <w:pStyle w:val="ae"/>
              <w:numPr>
                <w:ilvl w:val="0"/>
                <w:numId w:val="19"/>
              </w:numPr>
              <w:tabs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не входят</w:t>
            </w:r>
          </w:p>
          <w:p w14:paraId="5599B7D5" w14:textId="77777777" w:rsidR="00992E31" w:rsidRPr="005F73A3" w:rsidRDefault="00992E31" w:rsidP="002D40AB">
            <w:pPr>
              <w:pStyle w:val="ae"/>
              <w:numPr>
                <w:ilvl w:val="0"/>
                <w:numId w:val="19"/>
              </w:numPr>
              <w:tabs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таких учреждений в системе прокуратуры РФ нет</w:t>
            </w:r>
          </w:p>
          <w:p w14:paraId="052E36C8" w14:textId="77777777" w:rsidR="00992E31" w:rsidRPr="001D6E31" w:rsidRDefault="00992E31" w:rsidP="002D40AB">
            <w:pPr>
              <w:pStyle w:val="ae"/>
              <w:numPr>
                <w:ilvl w:val="0"/>
                <w:numId w:val="19"/>
              </w:numPr>
              <w:tabs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lastRenderedPageBreak/>
              <w:t>входят на правах управлений Генеральной прокуратуры РФ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64F" w14:textId="77777777" w:rsidR="00992E31" w:rsidRPr="00603428" w:rsidRDefault="00992E31" w:rsidP="004D1A24">
            <w:pPr>
              <w:pStyle w:val="afe"/>
              <w:spacing w:before="0" w:beforeAutospacing="0" w:after="0" w:afterAutospacing="0"/>
              <w:jc w:val="center"/>
              <w:rPr>
                <w:rFonts w:eastAsia="Times New Roman"/>
              </w:rPr>
            </w:pPr>
            <w:r w:rsidRPr="00603428">
              <w:rPr>
                <w:rFonts w:eastAsia="Times New Roman"/>
              </w:rPr>
              <w:lastRenderedPageBreak/>
              <w:t>1</w:t>
            </w:r>
          </w:p>
        </w:tc>
      </w:tr>
      <w:tr w:rsidR="00992E31" w:rsidRPr="00330FE2" w14:paraId="16C343ED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D8C326" w14:textId="77777777" w:rsidR="00992E31" w:rsidRPr="005F73A3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>Тема 6.  Прокурорский надзор</w:t>
            </w:r>
          </w:p>
        </w:tc>
      </w:tr>
      <w:tr w:rsidR="00992E31" w:rsidRPr="005114D6" w14:paraId="43F02713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9AA3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6645C1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9E0" w14:textId="77777777" w:rsidR="004D1A24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3493B44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Участвует ли прокурор в правотворческой деятельности: </w:t>
            </w:r>
          </w:p>
          <w:p w14:paraId="5B739830" w14:textId="77777777" w:rsidR="00992E31" w:rsidRPr="005F73A3" w:rsidRDefault="00992E31" w:rsidP="002D40AB">
            <w:pPr>
              <w:pStyle w:val="ae"/>
              <w:numPr>
                <w:ilvl w:val="0"/>
                <w:numId w:val="21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не участвует, т.к. не входит в систему законодательной власти</w:t>
            </w:r>
          </w:p>
          <w:p w14:paraId="7CA24645" w14:textId="77777777" w:rsidR="00992E31" w:rsidRPr="005F73A3" w:rsidRDefault="00992E31" w:rsidP="002D40AB">
            <w:pPr>
              <w:pStyle w:val="ae"/>
              <w:numPr>
                <w:ilvl w:val="0"/>
                <w:numId w:val="21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участвует</w:t>
            </w:r>
          </w:p>
          <w:p w14:paraId="786EC74A" w14:textId="77777777" w:rsidR="00603428" w:rsidRDefault="00992E31" w:rsidP="002D40AB">
            <w:pPr>
              <w:pStyle w:val="ae"/>
              <w:numPr>
                <w:ilvl w:val="0"/>
                <w:numId w:val="21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участвует, но в исключительных случаях</w:t>
            </w:r>
          </w:p>
          <w:p w14:paraId="4CE05665" w14:textId="77777777" w:rsidR="00992E31" w:rsidRPr="00603428" w:rsidRDefault="00992E31" w:rsidP="002D40AB">
            <w:pPr>
              <w:pStyle w:val="ae"/>
              <w:numPr>
                <w:ilvl w:val="0"/>
                <w:numId w:val="21"/>
              </w:numPr>
              <w:tabs>
                <w:tab w:val="left" w:pos="0"/>
                <w:tab w:val="left" w:pos="45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428">
              <w:rPr>
                <w:rFonts w:ascii="Times New Roman" w:hAnsi="Times New Roman"/>
                <w:sz w:val="24"/>
                <w:szCs w:val="24"/>
              </w:rPr>
              <w:t>не участвует, т.к. это запрещено законом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BEA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992E31" w:rsidRPr="005114D6" w14:paraId="1A5211CD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E049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 </w:t>
            </w:r>
          </w:p>
          <w:p w14:paraId="02044F4D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D55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29DA735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 ли прокурор отказать в возбуждении уголовного дела:</w:t>
            </w:r>
          </w:p>
          <w:p w14:paraId="35247A71" w14:textId="77777777" w:rsidR="00992E31" w:rsidRPr="005F73A3" w:rsidRDefault="00992E31" w:rsidP="002D40AB">
            <w:pPr>
              <w:pStyle w:val="ae"/>
              <w:numPr>
                <w:ilvl w:val="0"/>
                <w:numId w:val="2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не может</w:t>
            </w:r>
          </w:p>
          <w:p w14:paraId="537A00E4" w14:textId="77777777" w:rsidR="00992E31" w:rsidRPr="005F73A3" w:rsidRDefault="00992E31" w:rsidP="002D40AB">
            <w:pPr>
              <w:pStyle w:val="ae"/>
              <w:numPr>
                <w:ilvl w:val="0"/>
                <w:numId w:val="2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14:paraId="0A80FB61" w14:textId="77777777" w:rsidR="00603428" w:rsidRDefault="00992E31" w:rsidP="002D40AB">
            <w:pPr>
              <w:pStyle w:val="ae"/>
              <w:numPr>
                <w:ilvl w:val="0"/>
                <w:numId w:val="2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может только в отношении сотрудников правоохранительных органов</w:t>
            </w:r>
          </w:p>
          <w:p w14:paraId="113875D5" w14:textId="77777777" w:rsidR="00992E31" w:rsidRPr="00603428" w:rsidRDefault="00992E31" w:rsidP="002D40AB">
            <w:pPr>
              <w:pStyle w:val="ae"/>
              <w:numPr>
                <w:ilvl w:val="0"/>
                <w:numId w:val="20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428">
              <w:rPr>
                <w:rFonts w:ascii="Times New Roman" w:hAnsi="Times New Roman"/>
                <w:sz w:val="24"/>
                <w:szCs w:val="24"/>
              </w:rPr>
              <w:t>может только в отношении работников органов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BB2" w14:textId="77777777" w:rsidR="00992E31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992E31" w:rsidRPr="005114D6" w14:paraId="5E5E4F9C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998C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  <w:p w14:paraId="5BEC72EA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9CB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3DE91F7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Каким </w:t>
            </w:r>
            <w:r w:rsidRPr="00B354A0">
              <w:rPr>
                <w:rFonts w:ascii="Times New Roman" w:hAnsi="Times New Roman"/>
                <w:sz w:val="24"/>
                <w:szCs w:val="24"/>
              </w:rPr>
              <w:t>кодексом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определяются полномочия прокурора по уголовным делам:</w:t>
            </w:r>
          </w:p>
          <w:p w14:paraId="6C92AD09" w14:textId="77777777" w:rsidR="00992E31" w:rsidRPr="005F73A3" w:rsidRDefault="00992E31" w:rsidP="002D40AB">
            <w:pPr>
              <w:pStyle w:val="ae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Уголовным</w:t>
            </w:r>
          </w:p>
          <w:p w14:paraId="52051938" w14:textId="77777777" w:rsidR="00992E31" w:rsidRPr="005F73A3" w:rsidRDefault="00992E31" w:rsidP="002D40AB">
            <w:pPr>
              <w:pStyle w:val="ae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Уголовно-процессуальным</w:t>
            </w:r>
          </w:p>
          <w:p w14:paraId="28A5695D" w14:textId="77777777" w:rsidR="00992E31" w:rsidRPr="00B354A0" w:rsidRDefault="00992E31" w:rsidP="002D40AB">
            <w:pPr>
              <w:pStyle w:val="ae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sz w:val="24"/>
                <w:szCs w:val="24"/>
              </w:rPr>
              <w:t>Гражданско-процессуальным</w:t>
            </w:r>
          </w:p>
          <w:p w14:paraId="6CC7DD77" w14:textId="77777777" w:rsidR="00992E31" w:rsidRPr="00603428" w:rsidRDefault="00992E31" w:rsidP="002D40AB">
            <w:pPr>
              <w:pStyle w:val="ae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Кодексом об административных правонарушениях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F6A" w14:textId="77777777" w:rsidR="00992E31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992E31" w:rsidRPr="005114D6" w14:paraId="01F92ED3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0629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97552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F641B8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5C1" w14:textId="77777777" w:rsidR="00992E31" w:rsidRPr="004D1A24" w:rsidRDefault="00992E31" w:rsidP="00D46A4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36C49DF" w14:textId="77777777" w:rsidR="00603428" w:rsidRDefault="00992E31" w:rsidP="00603428">
            <w:pPr>
              <w:pStyle w:val="a4"/>
              <w:tabs>
                <w:tab w:val="left" w:pos="421"/>
              </w:tabs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Действующее законодательство предусматривает следующие средст</w:t>
            </w:r>
            <w:r w:rsidR="004D1A24" w:rsidRPr="006034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 прокурорского реагирования:</w:t>
            </w:r>
          </w:p>
          <w:p w14:paraId="0C5AB420" w14:textId="77777777" w:rsidR="00603428" w:rsidRPr="00603428" w:rsidRDefault="00992E31" w:rsidP="002D40AB">
            <w:pPr>
              <w:pStyle w:val="a4"/>
              <w:numPr>
                <w:ilvl w:val="0"/>
                <w:numId w:val="37"/>
              </w:numPr>
              <w:tabs>
                <w:tab w:val="left" w:pos="421"/>
              </w:tabs>
              <w:ind w:hanging="68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протест, постановление, представление</w:t>
            </w:r>
          </w:p>
          <w:p w14:paraId="0EBCE760" w14:textId="77777777" w:rsidR="00603428" w:rsidRPr="00603428" w:rsidRDefault="00992E31" w:rsidP="002D40AB">
            <w:pPr>
              <w:pStyle w:val="a4"/>
              <w:numPr>
                <w:ilvl w:val="0"/>
                <w:numId w:val="37"/>
              </w:numPr>
              <w:tabs>
                <w:tab w:val="left" w:pos="421"/>
              </w:tabs>
              <w:ind w:hanging="68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постановление, представление</w:t>
            </w:r>
          </w:p>
          <w:p w14:paraId="000506C0" w14:textId="77777777" w:rsidR="00603428" w:rsidRDefault="00992E31" w:rsidP="002D40AB">
            <w:pPr>
              <w:pStyle w:val="a4"/>
              <w:numPr>
                <w:ilvl w:val="0"/>
                <w:numId w:val="37"/>
              </w:numPr>
              <w:tabs>
                <w:tab w:val="left" w:pos="421"/>
              </w:tabs>
              <w:ind w:left="459" w:hanging="42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протест, представление, предостережение о недопустимости нарушения закона, постановление,</w:t>
            </w:r>
          </w:p>
          <w:p w14:paraId="5BE0A20E" w14:textId="77777777" w:rsidR="00992E31" w:rsidRPr="00603428" w:rsidRDefault="00603428" w:rsidP="002D40AB">
            <w:pPr>
              <w:pStyle w:val="a4"/>
              <w:numPr>
                <w:ilvl w:val="0"/>
                <w:numId w:val="37"/>
              </w:numPr>
              <w:tabs>
                <w:tab w:val="left" w:pos="421"/>
              </w:tabs>
              <w:ind w:left="459" w:hanging="42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представление, постановление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D6AB" w14:textId="77777777" w:rsidR="00992E31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992E31" w:rsidRPr="00330FE2" w14:paraId="61CDA45D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5F9D1" w14:textId="77777777" w:rsidR="00992E31" w:rsidRPr="005F73A3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7.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Организация предварительного расследования в Российской Федерации</w:t>
            </w:r>
          </w:p>
        </w:tc>
      </w:tr>
      <w:tr w:rsidR="00992E31" w:rsidRPr="005114D6" w14:paraId="2B9053B1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61AC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97552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6DACDD0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598" w14:textId="77777777" w:rsidR="00992E31" w:rsidRPr="004D1A24" w:rsidRDefault="00992E31" w:rsidP="00D46A4A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20FFAAD" w14:textId="77777777" w:rsidR="00992E31" w:rsidRPr="005F73A3" w:rsidRDefault="00992E31" w:rsidP="00D46A4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Перечислите виды предварительного расследования:</w:t>
            </w:r>
          </w:p>
          <w:p w14:paraId="7A108C65" w14:textId="77777777" w:rsidR="00992E31" w:rsidRPr="005F73A3" w:rsidRDefault="00992E31" w:rsidP="002D40AB">
            <w:pPr>
              <w:pStyle w:val="ae"/>
              <w:numPr>
                <w:ilvl w:val="0"/>
                <w:numId w:val="23"/>
              </w:numPr>
              <w:tabs>
                <w:tab w:val="left" w:pos="0"/>
                <w:tab w:val="left" w:pos="48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дознание и предварительное следствие</w:t>
            </w:r>
          </w:p>
          <w:p w14:paraId="67E6FED1" w14:textId="77777777" w:rsidR="00992E31" w:rsidRPr="005F73A3" w:rsidRDefault="00992E31" w:rsidP="002D40AB">
            <w:pPr>
              <w:pStyle w:val="ae"/>
              <w:numPr>
                <w:ilvl w:val="0"/>
                <w:numId w:val="23"/>
              </w:numPr>
              <w:tabs>
                <w:tab w:val="left" w:pos="0"/>
                <w:tab w:val="left" w:pos="48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дознание, уголовный розыск и предварительное следствие</w:t>
            </w:r>
          </w:p>
          <w:p w14:paraId="23CA8925" w14:textId="77777777" w:rsidR="00603428" w:rsidRDefault="00992E31" w:rsidP="002D40AB">
            <w:pPr>
              <w:pStyle w:val="ae"/>
              <w:numPr>
                <w:ilvl w:val="0"/>
                <w:numId w:val="23"/>
              </w:numPr>
              <w:tabs>
                <w:tab w:val="left" w:pos="0"/>
                <w:tab w:val="left" w:pos="48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предварительное следствие и уголовный розыск</w:t>
            </w:r>
          </w:p>
          <w:p w14:paraId="2BFC1587" w14:textId="77777777" w:rsidR="00992E31" w:rsidRPr="00603428" w:rsidRDefault="00992E31" w:rsidP="002D40AB">
            <w:pPr>
              <w:pStyle w:val="ae"/>
              <w:numPr>
                <w:ilvl w:val="0"/>
                <w:numId w:val="23"/>
              </w:numPr>
              <w:tabs>
                <w:tab w:val="left" w:pos="459"/>
              </w:tabs>
              <w:ind w:left="459" w:hanging="45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428">
              <w:rPr>
                <w:rFonts w:ascii="Times New Roman" w:hAnsi="Times New Roman"/>
                <w:sz w:val="24"/>
                <w:szCs w:val="24"/>
              </w:rPr>
              <w:t>дознание, административная практ</w:t>
            </w:r>
            <w:r w:rsidR="00603428">
              <w:rPr>
                <w:rFonts w:ascii="Times New Roman" w:hAnsi="Times New Roman"/>
                <w:sz w:val="24"/>
                <w:szCs w:val="24"/>
              </w:rPr>
              <w:t>ика и предварительное следствие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A1A8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992E31" w:rsidRPr="005114D6" w14:paraId="2617B5C4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86D7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97552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F2CCDC4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0AF" w14:textId="77777777" w:rsidR="00992E31" w:rsidRPr="004D1A24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2F8CCC7" w14:textId="77777777" w:rsidR="00992E31" w:rsidRPr="005F73A3" w:rsidRDefault="00992E31" w:rsidP="00D46A4A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В каких ведомствах осуществляют свою деятельность следователи: </w:t>
            </w:r>
          </w:p>
          <w:p w14:paraId="3DD4A3DE" w14:textId="77777777" w:rsidR="00992E31" w:rsidRPr="005F73A3" w:rsidRDefault="00992E31" w:rsidP="002D40AB">
            <w:pPr>
              <w:pStyle w:val="ae"/>
              <w:numPr>
                <w:ilvl w:val="0"/>
                <w:numId w:val="2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C4A">
              <w:rPr>
                <w:rFonts w:ascii="Times New Roman" w:hAnsi="Times New Roman"/>
                <w:sz w:val="24"/>
                <w:szCs w:val="24"/>
              </w:rPr>
              <w:t>России,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ФСБ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C4A">
              <w:rPr>
                <w:rFonts w:ascii="Times New Roman" w:hAnsi="Times New Roman"/>
                <w:sz w:val="24"/>
                <w:szCs w:val="24"/>
              </w:rPr>
              <w:t>России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, МВД России</w:t>
            </w:r>
          </w:p>
          <w:p w14:paraId="219F509F" w14:textId="77777777" w:rsidR="00992E31" w:rsidRPr="005F73A3" w:rsidRDefault="00992E31" w:rsidP="002D40AB">
            <w:pPr>
              <w:pStyle w:val="ae"/>
              <w:numPr>
                <w:ilvl w:val="0"/>
                <w:numId w:val="2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СК России</w:t>
            </w:r>
          </w:p>
          <w:p w14:paraId="77E4967C" w14:textId="77777777" w:rsidR="00992E31" w:rsidRDefault="00992E31" w:rsidP="002D40AB">
            <w:pPr>
              <w:pStyle w:val="ae"/>
              <w:numPr>
                <w:ilvl w:val="0"/>
                <w:numId w:val="2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МВД, ФСИН России</w:t>
            </w:r>
          </w:p>
          <w:p w14:paraId="176E1221" w14:textId="77777777" w:rsidR="00992E31" w:rsidRPr="004D1A24" w:rsidRDefault="00992E31" w:rsidP="002D40AB">
            <w:pPr>
              <w:pStyle w:val="ae"/>
              <w:numPr>
                <w:ilvl w:val="0"/>
                <w:numId w:val="24"/>
              </w:numPr>
              <w:tabs>
                <w:tab w:val="left" w:pos="0"/>
                <w:tab w:val="left" w:pos="436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285">
              <w:rPr>
                <w:rFonts w:ascii="Times New Roman" w:hAnsi="Times New Roman"/>
                <w:sz w:val="24"/>
                <w:szCs w:val="24"/>
              </w:rPr>
              <w:t>ФССП, ФСБ России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1DC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992E31" w:rsidRPr="00330FE2" w14:paraId="2F89E728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4E8F5" w14:textId="77777777" w:rsidR="00992E31" w:rsidRPr="00330FE2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8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D14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Следственный комитет Российской Федерации</w:t>
            </w:r>
          </w:p>
        </w:tc>
      </w:tr>
      <w:tr w:rsidR="00992E31" w:rsidRPr="005114D6" w14:paraId="528FAE72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AF97" w14:textId="77777777" w:rsidR="00992E31" w:rsidRPr="00001273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14:paraId="35DE0754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255" w14:textId="77777777" w:rsidR="004D1A24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5B68EED" w14:textId="77777777" w:rsidR="00603428" w:rsidRDefault="00E41D27" w:rsidP="00603428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образования Следственного комитета Российской Федерации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95EED7" w14:textId="77777777" w:rsidR="00992E31" w:rsidRPr="00603428" w:rsidRDefault="00E41D27" w:rsidP="002D40AB">
            <w:pPr>
              <w:pStyle w:val="a4"/>
              <w:numPr>
                <w:ilvl w:val="0"/>
                <w:numId w:val="38"/>
              </w:numPr>
              <w:ind w:left="459" w:hanging="45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034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01 января 1812</w:t>
            </w:r>
          </w:p>
          <w:p w14:paraId="7DF898A6" w14:textId="77777777" w:rsidR="00992E31" w:rsidRPr="00603428" w:rsidRDefault="00E41D27" w:rsidP="002D40AB">
            <w:pPr>
              <w:pStyle w:val="a4"/>
              <w:numPr>
                <w:ilvl w:val="0"/>
                <w:numId w:val="38"/>
              </w:numPr>
              <w:shd w:val="clear" w:color="auto" w:fill="FFFFFF"/>
              <w:ind w:left="459" w:hanging="4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34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 декабря 2001</w:t>
            </w:r>
            <w:r w:rsidR="00992E31" w:rsidRPr="006034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450523BF" w14:textId="77777777" w:rsidR="00E41D27" w:rsidRPr="00603428" w:rsidRDefault="00E41D27" w:rsidP="002D40AB">
            <w:pPr>
              <w:pStyle w:val="a4"/>
              <w:numPr>
                <w:ilvl w:val="0"/>
                <w:numId w:val="38"/>
              </w:numPr>
              <w:shd w:val="clear" w:color="auto" w:fill="FFFFFF"/>
              <w:ind w:left="459" w:hanging="4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34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 января 2011</w:t>
            </w:r>
          </w:p>
          <w:p w14:paraId="71393192" w14:textId="77777777" w:rsidR="00E41D27" w:rsidRPr="00603428" w:rsidRDefault="00E41D27" w:rsidP="002D40AB">
            <w:pPr>
              <w:pStyle w:val="a4"/>
              <w:numPr>
                <w:ilvl w:val="0"/>
                <w:numId w:val="38"/>
              </w:numPr>
              <w:shd w:val="clear" w:color="auto" w:fill="FFFFFF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4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05 мая 1998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B06A" w14:textId="77777777" w:rsidR="00992E31" w:rsidRPr="00001273" w:rsidRDefault="00992E31" w:rsidP="00603428">
            <w:pPr>
              <w:pStyle w:val="afe"/>
              <w:spacing w:before="0" w:beforeAutospacing="0" w:after="0" w:afterAutospacing="0"/>
              <w:jc w:val="center"/>
            </w:pPr>
            <w:r w:rsidRPr="00001273">
              <w:t>3</w:t>
            </w:r>
          </w:p>
        </w:tc>
      </w:tr>
      <w:tr w:rsidR="00992E31" w:rsidRPr="00330FE2" w14:paraId="1DFB28B2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242061" w14:textId="77777777" w:rsidR="00992E31" w:rsidRPr="00330FE2" w:rsidRDefault="00992E31" w:rsidP="004D1A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9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F69AE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оперативно-розыскную деятельность</w:t>
            </w:r>
            <w:r w:rsidRPr="004F69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2E31" w:rsidRPr="005114D6" w14:paraId="0EEFDF9A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E717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C1E8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063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1F324090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AAB" w14:textId="77777777" w:rsidR="00992E31" w:rsidRPr="004D1A24" w:rsidRDefault="00992E31" w:rsidP="00D46A4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7B18176" w14:textId="77777777" w:rsidR="00992E31" w:rsidRPr="005F73A3" w:rsidRDefault="00992E31" w:rsidP="00D46A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Укажите оперативно-розыскное </w:t>
            </w:r>
            <w:r w:rsidRPr="00B35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мероприятие, для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проведения кото</w:t>
            </w:r>
            <w:r w:rsidRPr="00B35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требуется судебное решение:</w:t>
            </w:r>
          </w:p>
          <w:p w14:paraId="1FC088ED" w14:textId="77777777" w:rsidR="00992E31" w:rsidRPr="005F73A3" w:rsidRDefault="00992E31" w:rsidP="002D40AB">
            <w:pPr>
              <w:numPr>
                <w:ilvl w:val="0"/>
                <w:numId w:val="39"/>
              </w:numPr>
              <w:tabs>
                <w:tab w:val="clear" w:pos="720"/>
                <w:tab w:val="num" w:pos="459"/>
              </w:tabs>
              <w:ind w:hanging="68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исследование предметов и документов</w:t>
            </w:r>
          </w:p>
          <w:p w14:paraId="3851A5A5" w14:textId="77777777" w:rsidR="00992E31" w:rsidRPr="005F6CB2" w:rsidRDefault="00992E31" w:rsidP="002D40AB">
            <w:pPr>
              <w:numPr>
                <w:ilvl w:val="0"/>
                <w:numId w:val="39"/>
              </w:numPr>
              <w:tabs>
                <w:tab w:val="clear" w:pos="720"/>
                <w:tab w:val="num" w:pos="459"/>
              </w:tabs>
              <w:ind w:hanging="68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прослушивание</w:t>
            </w:r>
            <w:r w:rsidRPr="005F6C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телефонных переговоров</w:t>
            </w:r>
          </w:p>
          <w:p w14:paraId="2F4C719A" w14:textId="77777777" w:rsidR="00992E31" w:rsidRPr="005F6CB2" w:rsidRDefault="00992E31" w:rsidP="002D40AB">
            <w:pPr>
              <w:numPr>
                <w:ilvl w:val="0"/>
                <w:numId w:val="39"/>
              </w:numPr>
              <w:tabs>
                <w:tab w:val="clear" w:pos="720"/>
                <w:tab w:val="num" w:pos="459"/>
              </w:tabs>
              <w:ind w:hanging="68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6C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проверочная закупка</w:t>
            </w:r>
          </w:p>
          <w:p w14:paraId="22AEDF70" w14:textId="77777777" w:rsidR="00992E31" w:rsidRPr="00B961A0" w:rsidRDefault="00992E31" w:rsidP="002D40AB">
            <w:pPr>
              <w:numPr>
                <w:ilvl w:val="0"/>
                <w:numId w:val="39"/>
              </w:numPr>
              <w:tabs>
                <w:tab w:val="clear" w:pos="720"/>
                <w:tab w:val="num" w:pos="459"/>
              </w:tabs>
              <w:ind w:hanging="686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5F6C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контролируемая поставка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1E6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992E31" w:rsidRPr="00330FE2" w14:paraId="7A62DA1C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61CF85" w14:textId="77777777" w:rsidR="00992E31" w:rsidRPr="00330FE2" w:rsidRDefault="00992E31" w:rsidP="004D1A24">
            <w:pPr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10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12871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охрану правопорядка и обеспечение безопасности в Российской Федерации</w:t>
            </w:r>
          </w:p>
        </w:tc>
      </w:tr>
      <w:tr w:rsidR="00992E31" w:rsidRPr="005114D6" w14:paraId="6195241C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583C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83DD93" w14:textId="77777777" w:rsidR="00992E31" w:rsidRPr="005114D6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19D5" w14:textId="77777777" w:rsid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A63DA85" w14:textId="77777777" w:rsidR="00992E31" w:rsidRPr="004D1A24" w:rsidRDefault="00992E31" w:rsidP="00D46A4A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Укажите органы </w:t>
            </w:r>
            <w:r w:rsidRPr="004D1A24">
              <w:rPr>
                <w:rFonts w:ascii="Times New Roman" w:hAnsi="Times New Roman"/>
                <w:color w:val="333333"/>
                <w:sz w:val="24"/>
                <w:szCs w:val="24"/>
              </w:rPr>
              <w:t>обеспечения правопорядка и безопасности</w:t>
            </w:r>
            <w:r w:rsidRPr="004D1A24">
              <w:rPr>
                <w:rFonts w:ascii="Arial" w:hAnsi="Arial" w:cs="Arial"/>
                <w:color w:val="333333"/>
                <w:sz w:val="24"/>
                <w:szCs w:val="24"/>
              </w:rPr>
              <w:t>:</w:t>
            </w:r>
          </w:p>
          <w:p w14:paraId="03C2E781" w14:textId="77777777" w:rsidR="00603428" w:rsidRDefault="00603428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>
              <w:rPr>
                <w:color w:val="000000"/>
              </w:rPr>
              <w:t>Совет безопасности РФ</w:t>
            </w:r>
          </w:p>
          <w:p w14:paraId="6737E267" w14:textId="77777777" w:rsidR="00603428" w:rsidRDefault="00603428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>
              <w:rPr>
                <w:color w:val="000000"/>
              </w:rPr>
              <w:t>Органы внутренних дел МВД РФ</w:t>
            </w:r>
          </w:p>
          <w:p w14:paraId="65F57F81" w14:textId="77777777" w:rsidR="00603428" w:rsidRDefault="00992E31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000000"/>
              </w:rPr>
              <w:t>Органы Фед</w:t>
            </w:r>
            <w:r w:rsidR="00603428">
              <w:rPr>
                <w:color w:val="000000"/>
              </w:rPr>
              <w:t>еральной службы безопасности РФ</w:t>
            </w:r>
          </w:p>
          <w:p w14:paraId="16295BE5" w14:textId="77777777" w:rsidR="00603428" w:rsidRDefault="00992E31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000000"/>
              </w:rPr>
              <w:t>Ор</w:t>
            </w:r>
            <w:r w:rsidR="00603428">
              <w:rPr>
                <w:color w:val="000000"/>
              </w:rPr>
              <w:t>ганы Службы внешней разведки РФ</w:t>
            </w:r>
          </w:p>
          <w:p w14:paraId="4BB72679" w14:textId="77777777" w:rsidR="00603428" w:rsidRDefault="00992E31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000000"/>
              </w:rPr>
              <w:t>О</w:t>
            </w:r>
            <w:r w:rsidR="00603428">
              <w:rPr>
                <w:color w:val="000000"/>
              </w:rPr>
              <w:t>рганы Федеральной службы охраны</w:t>
            </w:r>
          </w:p>
          <w:p w14:paraId="4C4BD855" w14:textId="77777777" w:rsidR="00603428" w:rsidRDefault="004D1A24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000000"/>
              </w:rPr>
              <w:t>Таможенные органы</w:t>
            </w:r>
          </w:p>
          <w:p w14:paraId="14B70FB2" w14:textId="77777777" w:rsidR="00603428" w:rsidRDefault="00603428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>
              <w:rPr>
                <w:color w:val="000000"/>
              </w:rPr>
              <w:t>Министерство юстиции РФ</w:t>
            </w:r>
          </w:p>
          <w:p w14:paraId="4DE1D8D5" w14:textId="77777777" w:rsidR="00603428" w:rsidRPr="00603428" w:rsidRDefault="00992E31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333333"/>
              </w:rPr>
              <w:t>МЧС (Министерство по Чрезвычайным Ситуациям)</w:t>
            </w:r>
          </w:p>
          <w:p w14:paraId="6C4853EB" w14:textId="77777777" w:rsidR="00603428" w:rsidRPr="00603428" w:rsidRDefault="00992E31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 w:rsidRPr="00603428">
              <w:rPr>
                <w:color w:val="333333"/>
              </w:rPr>
              <w:t>ФСО (Федеральная Служба Охраны)</w:t>
            </w:r>
          </w:p>
          <w:p w14:paraId="2DC857D5" w14:textId="77777777" w:rsidR="00603428" w:rsidRPr="00603428" w:rsidRDefault="00603428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>
              <w:rPr>
                <w:color w:val="333333"/>
              </w:rPr>
              <w:t>Налоговые службы</w:t>
            </w:r>
          </w:p>
          <w:p w14:paraId="79DE4AC9" w14:textId="77777777" w:rsidR="00992E31" w:rsidRPr="00603428" w:rsidRDefault="00603428" w:rsidP="002D40AB">
            <w:pPr>
              <w:pStyle w:val="ad"/>
              <w:numPr>
                <w:ilvl w:val="0"/>
                <w:numId w:val="40"/>
              </w:numPr>
              <w:spacing w:before="0" w:beforeAutospacing="0" w:after="0" w:afterAutospacing="0"/>
              <w:ind w:left="459" w:hanging="425"/>
              <w:rPr>
                <w:color w:val="000000"/>
              </w:rPr>
            </w:pPr>
            <w:r>
              <w:rPr>
                <w:color w:val="333333"/>
              </w:rPr>
              <w:t>Все ответы верные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B00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11</w:t>
            </w:r>
          </w:p>
        </w:tc>
      </w:tr>
      <w:tr w:rsidR="00992E31" w:rsidRPr="005114D6" w14:paraId="07D56E21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42B4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  <w:p w14:paraId="12E6C8E3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699B" w14:textId="77777777" w:rsidR="00992E31" w:rsidRPr="004D1A24" w:rsidRDefault="00992E31" w:rsidP="00D46A4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D1A24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CA1418A" w14:textId="77777777" w:rsidR="00992E31" w:rsidRPr="007871BD" w:rsidRDefault="00992E31" w:rsidP="00D46A4A">
            <w:pPr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</w:pPr>
            <w:r w:rsidRPr="007871BD"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  <w:t>Кто является Председателем Совета безопасности РФ?</w:t>
            </w:r>
          </w:p>
          <w:p w14:paraId="315C29FE" w14:textId="77777777" w:rsidR="00992E31" w:rsidRPr="00603428" w:rsidRDefault="00992E31" w:rsidP="002D40AB">
            <w:pPr>
              <w:pStyle w:val="a4"/>
              <w:numPr>
                <w:ilvl w:val="0"/>
                <w:numId w:val="4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</w:rPr>
              <w:t>Президент РФ</w:t>
            </w:r>
          </w:p>
          <w:p w14:paraId="37C3CD77" w14:textId="77777777" w:rsidR="00992E31" w:rsidRPr="00603428" w:rsidRDefault="00992E31" w:rsidP="002D40AB">
            <w:pPr>
              <w:pStyle w:val="a4"/>
              <w:numPr>
                <w:ilvl w:val="0"/>
                <w:numId w:val="4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</w:rPr>
              <w:t>Председатель Правительства РФ</w:t>
            </w:r>
          </w:p>
          <w:p w14:paraId="6DAE200D" w14:textId="77777777" w:rsidR="00603428" w:rsidRDefault="00992E31" w:rsidP="002D40AB">
            <w:pPr>
              <w:pStyle w:val="a4"/>
              <w:numPr>
                <w:ilvl w:val="0"/>
                <w:numId w:val="4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Федерации</w:t>
            </w:r>
          </w:p>
          <w:p w14:paraId="4C107A0C" w14:textId="77777777" w:rsidR="00992E31" w:rsidRPr="00603428" w:rsidRDefault="00992E31" w:rsidP="002D40AB">
            <w:pPr>
              <w:pStyle w:val="a4"/>
              <w:numPr>
                <w:ilvl w:val="0"/>
                <w:numId w:val="41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03428">
              <w:rPr>
                <w:rFonts w:ascii="Times New Roman" w:hAnsi="Times New Roman" w:cs="Times New Roman"/>
                <w:sz w:val="24"/>
                <w:szCs w:val="24"/>
              </w:rPr>
              <w:t>Министр  внутренних дел Российской Федерации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AC8" w14:textId="77777777" w:rsidR="00992E31" w:rsidRPr="005114D6" w:rsidRDefault="00992E31" w:rsidP="00603428">
            <w:pPr>
              <w:pStyle w:val="afe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992E31" w:rsidRPr="00330FE2" w14:paraId="5BCE9EE2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EEA8CE" w14:textId="77777777" w:rsidR="00992E31" w:rsidRPr="00B354A0" w:rsidRDefault="00992E31" w:rsidP="006034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b/>
                <w:sz w:val="24"/>
                <w:szCs w:val="24"/>
              </w:rPr>
              <w:t>Тема 11. Органы юстиции Российской Федерации</w:t>
            </w:r>
            <w:r w:rsidRPr="00B354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2E31" w:rsidRPr="005114D6" w14:paraId="495A9A57" w14:textId="77777777" w:rsidTr="00603428">
        <w:trPr>
          <w:trHeight w:val="16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18D9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97552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B700104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B88" w14:textId="77777777" w:rsidR="00992E31" w:rsidRPr="004D1A24" w:rsidRDefault="00992E31" w:rsidP="004D1A2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D1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A69CB98" w14:textId="77777777" w:rsidR="00992E31" w:rsidRPr="004D1A24" w:rsidRDefault="00992E31" w:rsidP="004D1A24">
            <w:pPr>
              <w:pStyle w:val="ad"/>
              <w:spacing w:before="0" w:beforeAutospacing="0" w:after="0" w:afterAutospacing="0"/>
              <w:rPr>
                <w:b/>
                <w:color w:val="2B2727"/>
                <w:spacing w:val="8"/>
              </w:rPr>
            </w:pPr>
            <w:r w:rsidRPr="004D1A24">
              <w:rPr>
                <w:rStyle w:val="afd"/>
                <w:b w:val="0"/>
                <w:color w:val="2B2727"/>
                <w:spacing w:val="8"/>
              </w:rPr>
              <w:t>Как</w:t>
            </w:r>
            <w:r w:rsidR="00492860" w:rsidRPr="004D1A24">
              <w:rPr>
                <w:rStyle w:val="afd"/>
                <w:b w:val="0"/>
                <w:color w:val="2B2727"/>
                <w:spacing w:val="8"/>
              </w:rPr>
              <w:t>ая Федеральная</w:t>
            </w:r>
            <w:r w:rsidRPr="004D1A24">
              <w:rPr>
                <w:rStyle w:val="afd"/>
                <w:b w:val="0"/>
                <w:color w:val="2B2727"/>
                <w:spacing w:val="8"/>
              </w:rPr>
              <w:t xml:space="preserve"> служб</w:t>
            </w:r>
            <w:r w:rsidR="00492860" w:rsidRPr="004D1A24">
              <w:rPr>
                <w:rStyle w:val="afd"/>
                <w:b w:val="0"/>
                <w:color w:val="2B2727"/>
                <w:spacing w:val="8"/>
              </w:rPr>
              <w:t>а,</w:t>
            </w:r>
            <w:r w:rsidRPr="004D1A24">
              <w:rPr>
                <w:rStyle w:val="afd"/>
                <w:b w:val="0"/>
                <w:color w:val="2B2727"/>
                <w:spacing w:val="8"/>
              </w:rPr>
              <w:t xml:space="preserve"> из указанных ниже</w:t>
            </w:r>
            <w:r w:rsidR="00492860" w:rsidRPr="004D1A24">
              <w:rPr>
                <w:rStyle w:val="afd"/>
                <w:b w:val="0"/>
                <w:color w:val="2B2727"/>
                <w:spacing w:val="8"/>
              </w:rPr>
              <w:t>,</w:t>
            </w:r>
            <w:r w:rsidR="004D1A24" w:rsidRPr="004D1A24">
              <w:rPr>
                <w:rStyle w:val="afd"/>
                <w:b w:val="0"/>
                <w:color w:val="2B2727"/>
                <w:spacing w:val="8"/>
              </w:rPr>
              <w:t xml:space="preserve"> </w:t>
            </w:r>
            <w:r w:rsidRPr="004D1A24">
              <w:rPr>
                <w:rStyle w:val="afd"/>
                <w:b w:val="0"/>
                <w:color w:val="2B2727"/>
                <w:spacing w:val="8"/>
              </w:rPr>
              <w:t>входит в</w:t>
            </w:r>
            <w:r w:rsidRPr="00D6657D">
              <w:rPr>
                <w:rStyle w:val="afd"/>
                <w:color w:val="2B2727"/>
                <w:spacing w:val="8"/>
              </w:rPr>
              <w:t xml:space="preserve"> </w:t>
            </w:r>
            <w:r w:rsidRPr="004D1A24">
              <w:rPr>
                <w:rStyle w:val="afd"/>
                <w:b w:val="0"/>
                <w:color w:val="2B2727"/>
                <w:spacing w:val="8"/>
              </w:rPr>
              <w:t>Минюст России?</w:t>
            </w:r>
          </w:p>
          <w:p w14:paraId="07B4623C" w14:textId="77777777" w:rsidR="00992E31" w:rsidRPr="00D6657D" w:rsidRDefault="00992E31" w:rsidP="002D40AB">
            <w:pPr>
              <w:pStyle w:val="ad"/>
              <w:numPr>
                <w:ilvl w:val="0"/>
                <w:numId w:val="42"/>
              </w:numPr>
              <w:spacing w:before="0" w:beforeAutospacing="0" w:after="0" w:afterAutospacing="0"/>
              <w:ind w:left="459" w:hanging="425"/>
              <w:rPr>
                <w:color w:val="2B2727"/>
                <w:spacing w:val="8"/>
              </w:rPr>
            </w:pPr>
            <w:r w:rsidRPr="00D6657D">
              <w:rPr>
                <w:color w:val="2B2727"/>
                <w:spacing w:val="8"/>
              </w:rPr>
              <w:t>Федеральная служба безопасности РФ</w:t>
            </w:r>
          </w:p>
          <w:p w14:paraId="2E294D5F" w14:textId="77777777" w:rsidR="00992E31" w:rsidRPr="00D6657D" w:rsidRDefault="00992E31" w:rsidP="002D40AB">
            <w:pPr>
              <w:pStyle w:val="ad"/>
              <w:numPr>
                <w:ilvl w:val="0"/>
                <w:numId w:val="42"/>
              </w:numPr>
              <w:spacing w:before="0" w:beforeAutospacing="0" w:after="0" w:afterAutospacing="0"/>
              <w:ind w:left="459" w:hanging="425"/>
              <w:rPr>
                <w:color w:val="2B2727"/>
                <w:spacing w:val="8"/>
              </w:rPr>
            </w:pPr>
            <w:r w:rsidRPr="00D6657D">
              <w:rPr>
                <w:color w:val="2B2727"/>
                <w:spacing w:val="8"/>
              </w:rPr>
              <w:t>Федеральная службы исполнения наказаний РФ</w:t>
            </w:r>
          </w:p>
          <w:p w14:paraId="018A0A7C" w14:textId="77777777" w:rsidR="00992E31" w:rsidRDefault="00492860" w:rsidP="002D40AB">
            <w:pPr>
              <w:pStyle w:val="ad"/>
              <w:numPr>
                <w:ilvl w:val="0"/>
                <w:numId w:val="42"/>
              </w:numPr>
              <w:spacing w:before="0" w:beforeAutospacing="0" w:after="0" w:afterAutospacing="0"/>
              <w:ind w:left="459" w:hanging="425"/>
              <w:rPr>
                <w:color w:val="2B2727"/>
                <w:spacing w:val="8"/>
                <w:sz w:val="28"/>
                <w:szCs w:val="28"/>
              </w:rPr>
            </w:pPr>
            <w:r>
              <w:rPr>
                <w:color w:val="2B2727"/>
                <w:spacing w:val="8"/>
              </w:rPr>
              <w:t>Федеральная служба охраны РФ</w:t>
            </w:r>
          </w:p>
          <w:p w14:paraId="27C0E9C6" w14:textId="77777777" w:rsidR="00992E31" w:rsidRPr="00927E41" w:rsidRDefault="00992E31" w:rsidP="002D40AB">
            <w:pPr>
              <w:pStyle w:val="ad"/>
              <w:numPr>
                <w:ilvl w:val="0"/>
                <w:numId w:val="42"/>
              </w:numPr>
              <w:spacing w:before="0" w:beforeAutospacing="0" w:after="0" w:afterAutospacing="0"/>
              <w:ind w:left="459" w:hanging="425"/>
              <w:rPr>
                <w:color w:val="2B2727"/>
                <w:spacing w:val="8"/>
              </w:rPr>
            </w:pPr>
            <w:r w:rsidRPr="00927E41">
              <w:rPr>
                <w:color w:val="2B2727"/>
                <w:spacing w:val="8"/>
              </w:rPr>
              <w:t xml:space="preserve">Федеральная </w:t>
            </w:r>
            <w:r w:rsidR="006063EA">
              <w:rPr>
                <w:color w:val="2B2727"/>
                <w:spacing w:val="8"/>
              </w:rPr>
              <w:t>налоговая</w:t>
            </w:r>
            <w:r w:rsidRPr="00927E41">
              <w:rPr>
                <w:color w:val="2B2727"/>
                <w:spacing w:val="8"/>
              </w:rPr>
              <w:t xml:space="preserve"> служба РФ </w:t>
            </w:r>
          </w:p>
          <w:p w14:paraId="2ED529A6" w14:textId="77777777" w:rsidR="00992E31" w:rsidRPr="005114D6" w:rsidRDefault="00992E31" w:rsidP="00D46A4A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6AE" w14:textId="77777777" w:rsidR="00992E31" w:rsidRPr="005114D6" w:rsidRDefault="00492860" w:rsidP="00603428">
            <w:pPr>
              <w:pStyle w:val="afe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992E31" w:rsidRPr="00330FE2" w14:paraId="2A858530" w14:textId="77777777" w:rsidTr="0060342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DFC496" w14:textId="77777777" w:rsidR="00992E31" w:rsidRPr="00330FE2" w:rsidRDefault="00992E31" w:rsidP="00D46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E537E2">
              <w:rPr>
                <w:rFonts w:ascii="Times New Roman" w:hAnsi="Times New Roman"/>
                <w:b/>
                <w:sz w:val="24"/>
                <w:szCs w:val="24"/>
              </w:rPr>
              <w:t>Организации по оказанию юридической помощи и защиты по уголовным делам: адвокатура и нотариат</w:t>
            </w:r>
          </w:p>
        </w:tc>
      </w:tr>
      <w:tr w:rsidR="00992E31" w:rsidRPr="005114D6" w14:paraId="54DC616F" w14:textId="77777777" w:rsidTr="006034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BFB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49286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30F935" w14:textId="77777777" w:rsidR="00992E31" w:rsidRDefault="00992E31" w:rsidP="00D46A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мин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24BE" w14:textId="77777777" w:rsidR="004D1A24" w:rsidRPr="004D1A24" w:rsidRDefault="004D1A24" w:rsidP="004D1A24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D1A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7EF7999" w14:textId="77777777" w:rsidR="00603428" w:rsidRDefault="00992E31" w:rsidP="00D46A4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6D5BB1">
              <w:rPr>
                <w:color w:val="333333"/>
              </w:rPr>
              <w:t>Завещание должно быть:</w:t>
            </w:r>
          </w:p>
          <w:p w14:paraId="29189DA1" w14:textId="77777777" w:rsidR="00603428" w:rsidRDefault="00992E31" w:rsidP="002D40AB">
            <w:pPr>
              <w:pStyle w:val="ad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ind w:left="459" w:hanging="425"/>
              <w:rPr>
                <w:color w:val="333333"/>
              </w:rPr>
            </w:pPr>
            <w:r w:rsidRPr="00956EB2">
              <w:rPr>
                <w:color w:val="333333"/>
              </w:rPr>
              <w:t xml:space="preserve">с конкретным </w:t>
            </w:r>
            <w:r w:rsidR="00603428">
              <w:rPr>
                <w:color w:val="333333"/>
              </w:rPr>
              <w:t>указанием того, что завещано</w:t>
            </w:r>
          </w:p>
          <w:p w14:paraId="3063E20F" w14:textId="77777777" w:rsidR="00603428" w:rsidRDefault="00603428" w:rsidP="002D40AB">
            <w:pPr>
              <w:pStyle w:val="ad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ind w:left="459" w:hanging="425"/>
              <w:rPr>
                <w:color w:val="333333"/>
              </w:rPr>
            </w:pPr>
            <w:r>
              <w:rPr>
                <w:color w:val="333333"/>
              </w:rPr>
              <w:t>без нотариального заверения</w:t>
            </w:r>
          </w:p>
          <w:p w14:paraId="02E4389D" w14:textId="77777777" w:rsidR="00603428" w:rsidRDefault="00992E31" w:rsidP="002D40AB">
            <w:pPr>
              <w:pStyle w:val="ad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ind w:left="459" w:hanging="425"/>
              <w:rPr>
                <w:color w:val="333333"/>
              </w:rPr>
            </w:pPr>
            <w:r w:rsidRPr="00956EB2">
              <w:rPr>
                <w:color w:val="333333"/>
              </w:rPr>
              <w:t>подписано собственноручно завещателем и нотариально удостоверено</w:t>
            </w:r>
          </w:p>
          <w:p w14:paraId="085C8660" w14:textId="77777777" w:rsidR="00992E31" w:rsidRPr="00603428" w:rsidRDefault="00992E31" w:rsidP="002D40AB">
            <w:pPr>
              <w:pStyle w:val="ad"/>
              <w:numPr>
                <w:ilvl w:val="0"/>
                <w:numId w:val="43"/>
              </w:numPr>
              <w:shd w:val="clear" w:color="auto" w:fill="FFFFFF"/>
              <w:spacing w:before="0" w:beforeAutospacing="0" w:after="0" w:afterAutospacing="0"/>
              <w:ind w:left="459" w:hanging="425"/>
              <w:rPr>
                <w:color w:val="333333"/>
              </w:rPr>
            </w:pPr>
            <w:r w:rsidRPr="00603428">
              <w:rPr>
                <w:color w:val="333333"/>
              </w:rPr>
              <w:t xml:space="preserve">заверено начальником предприятия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D237" w14:textId="77777777" w:rsidR="00992E31" w:rsidRPr="008A5DDB" w:rsidRDefault="00992E31" w:rsidP="00603428">
            <w:pPr>
              <w:pStyle w:val="afe"/>
              <w:spacing w:before="0" w:beforeAutospacing="0" w:after="0" w:afterAutospacing="0"/>
              <w:jc w:val="center"/>
              <w:rPr>
                <w:color w:val="333333"/>
              </w:rPr>
            </w:pPr>
            <w:r w:rsidRPr="008A5DDB">
              <w:rPr>
                <w:color w:val="333333"/>
              </w:rPr>
              <w:t>3</w:t>
            </w:r>
          </w:p>
        </w:tc>
      </w:tr>
    </w:tbl>
    <w:p w14:paraId="2592CB99" w14:textId="77777777" w:rsidR="00992E31" w:rsidRDefault="00992E31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B99721E" w14:textId="77777777" w:rsidR="00992E31" w:rsidRDefault="00992E31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18BBB1F5" w14:textId="77777777" w:rsidR="00603428" w:rsidRDefault="00603428" w:rsidP="00474B1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73A6BB4C" w14:textId="77777777" w:rsidR="00474B1C" w:rsidRDefault="00474B1C" w:rsidP="00474B1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ПРАВИЛЬН</w:t>
      </w:r>
      <w:r>
        <w:rPr>
          <w:rFonts w:ascii="Times New Roman" w:eastAsia="+mn-ea" w:hAnsi="Times New Roman" w:cs="Times New Roman"/>
          <w:b/>
          <w:color w:val="000000"/>
        </w:rPr>
        <w:t>ЫХ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5E6C54C2" w14:textId="77777777" w:rsidR="00474B1C" w:rsidRDefault="00474B1C" w:rsidP="00ED6D42">
      <w:pPr>
        <w:spacing w:after="0" w:line="120" w:lineRule="auto"/>
        <w:jc w:val="both"/>
        <w:rPr>
          <w:rFonts w:ascii="Times New Roman" w:hAnsi="Times New Roman"/>
          <w:b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513"/>
        <w:gridCol w:w="1098"/>
      </w:tblGrid>
      <w:tr w:rsidR="00474B1C" w14:paraId="4EDBE260" w14:textId="77777777" w:rsidTr="00ED6D42">
        <w:trPr>
          <w:cantSplit/>
          <w:trHeight w:val="1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CFC83F2" w14:textId="77777777" w:rsidR="00474B1C" w:rsidRDefault="00474B1C" w:rsidP="00474B1C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7E5EC336" w14:textId="77777777" w:rsidR="00474B1C" w:rsidRDefault="00474B1C" w:rsidP="00474B1C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E8D4" w14:textId="77777777" w:rsidR="00474B1C" w:rsidRDefault="00474B1C" w:rsidP="00474B1C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CA62" w14:textId="77777777" w:rsidR="00474B1C" w:rsidRDefault="00DB47F5" w:rsidP="00474B1C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74B1C" w14:paraId="5C59C8D3" w14:textId="77777777" w:rsidTr="00ED6D42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884F5F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3C6A6A">
              <w:rPr>
                <w:rFonts w:ascii="Times New Roman" w:hAnsi="Times New Roman"/>
                <w:b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3675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4B1C" w14:paraId="5EBF398D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3445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B6D4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A34314E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916" w14:textId="77777777" w:rsidR="00ED6D42" w:rsidRPr="00ED6D42" w:rsidRDefault="00ED6D42" w:rsidP="00474B1C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6D42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F84C355" w14:textId="77777777" w:rsidR="00474B1C" w:rsidRPr="00294E5D" w:rsidRDefault="00ED6D42" w:rsidP="00474B1C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основным</w:t>
            </w:r>
            <w:r w:rsidR="00474B1C" w:rsidRPr="004B6D48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ям</w:t>
            </w:r>
            <w:r w:rsidR="00474B1C" w:rsidRPr="004B6D48">
              <w:rPr>
                <w:rFonts w:ascii="Times New Roman" w:hAnsi="Times New Roman"/>
                <w:sz w:val="24"/>
                <w:szCs w:val="24"/>
              </w:rPr>
              <w:t xml:space="preserve"> деятельности правоохранительных органов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относятся:</w:t>
            </w:r>
            <w:r w:rsidR="00474B1C" w:rsidRPr="00294E5D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  <w:p w14:paraId="634674C2" w14:textId="77777777" w:rsidR="00474B1C" w:rsidRPr="00C1072D" w:rsidRDefault="00474B1C" w:rsidP="002D40AB">
            <w:pPr>
              <w:pStyle w:val="ae"/>
              <w:numPr>
                <w:ilvl w:val="0"/>
                <w:numId w:val="8"/>
              </w:numPr>
              <w:tabs>
                <w:tab w:val="left" w:pos="0"/>
                <w:tab w:val="left" w:pos="57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72D">
              <w:rPr>
                <w:rFonts w:ascii="Times New Roman" w:hAnsi="Times New Roman"/>
                <w:sz w:val="24"/>
                <w:szCs w:val="24"/>
              </w:rPr>
              <w:t xml:space="preserve">защита прав и свобод человека и гражданина </w:t>
            </w:r>
          </w:p>
          <w:p w14:paraId="20FA315C" w14:textId="77777777" w:rsidR="00474B1C" w:rsidRPr="00C1072D" w:rsidRDefault="00474B1C" w:rsidP="002D40AB">
            <w:pPr>
              <w:pStyle w:val="ae"/>
              <w:numPr>
                <w:ilvl w:val="0"/>
                <w:numId w:val="8"/>
              </w:numPr>
              <w:tabs>
                <w:tab w:val="left" w:pos="0"/>
                <w:tab w:val="left" w:pos="57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72D">
              <w:rPr>
                <w:rFonts w:ascii="Times New Roman" w:hAnsi="Times New Roman"/>
                <w:sz w:val="24"/>
                <w:szCs w:val="24"/>
              </w:rPr>
              <w:t>обеспечение надлежащего общественного порядка</w:t>
            </w:r>
          </w:p>
          <w:p w14:paraId="39446C11" w14:textId="77777777" w:rsidR="00474B1C" w:rsidRPr="00C1072D" w:rsidRDefault="00474B1C" w:rsidP="002D40AB">
            <w:pPr>
              <w:pStyle w:val="ae"/>
              <w:numPr>
                <w:ilvl w:val="0"/>
                <w:numId w:val="8"/>
              </w:numPr>
              <w:tabs>
                <w:tab w:val="left" w:pos="0"/>
                <w:tab w:val="left" w:pos="57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72D">
              <w:rPr>
                <w:rFonts w:ascii="Times New Roman" w:hAnsi="Times New Roman"/>
                <w:sz w:val="24"/>
                <w:szCs w:val="24"/>
              </w:rPr>
              <w:t xml:space="preserve">обеспечение общественной безопасности </w:t>
            </w:r>
          </w:p>
          <w:p w14:paraId="10F29342" w14:textId="77777777" w:rsidR="00474B1C" w:rsidRPr="008516A9" w:rsidRDefault="00474B1C" w:rsidP="002D40AB">
            <w:pPr>
              <w:pStyle w:val="ae"/>
              <w:numPr>
                <w:ilvl w:val="0"/>
                <w:numId w:val="8"/>
              </w:numPr>
              <w:tabs>
                <w:tab w:val="left" w:pos="0"/>
                <w:tab w:val="left" w:pos="571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72D">
              <w:rPr>
                <w:rFonts w:ascii="Times New Roman" w:hAnsi="Times New Roman"/>
                <w:sz w:val="24"/>
                <w:szCs w:val="24"/>
              </w:rPr>
              <w:t>организация законной предпринимательской 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E9A" w14:textId="77777777" w:rsidR="00474B1C" w:rsidRPr="004B6D48" w:rsidRDefault="00474B1C" w:rsidP="00350099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6D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1,2,3</w:t>
            </w:r>
          </w:p>
        </w:tc>
      </w:tr>
      <w:tr w:rsidR="00474B1C" w14:paraId="1E547446" w14:textId="77777777" w:rsidTr="00ED6D42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0FCDBB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AA6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Судебная власть и судебная система Российской Федерации. Принципы правосудия</w:t>
            </w:r>
            <w:r w:rsidRPr="00330F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74B1C" w:rsidRPr="005114D6" w14:paraId="5BE1175B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6624" w14:textId="77777777" w:rsidR="00474B1C" w:rsidRPr="0097552A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7552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C443C36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A1E3" w14:textId="77777777" w:rsidR="00D92B66" w:rsidRPr="00822E63" w:rsidRDefault="00D92B66" w:rsidP="00474B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/>
              </w:rPr>
            </w:pPr>
            <w:r w:rsidRPr="00822E63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F3D32C4" w14:textId="77777777" w:rsidR="00822E63" w:rsidRDefault="0047193C" w:rsidP="00474B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63">
              <w:rPr>
                <w:rFonts w:ascii="Times New Roman" w:hAnsi="Times New Roman" w:cs="Times New Roman"/>
                <w:sz w:val="24"/>
                <w:szCs w:val="24"/>
              </w:rPr>
              <w:t>Право обвиняемого на защиту включает в себя:</w:t>
            </w:r>
          </w:p>
          <w:p w14:paraId="49D176F9" w14:textId="77777777" w:rsidR="00822E63" w:rsidRDefault="00822E63" w:rsidP="00822E63">
            <w:pPr>
              <w:pStyle w:val="a4"/>
              <w:numPr>
                <w:ilvl w:val="0"/>
                <w:numId w:val="62"/>
              </w:numPr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63">
              <w:rPr>
                <w:rFonts w:ascii="Times New Roman" w:hAnsi="Times New Roman" w:cs="Times New Roman"/>
                <w:sz w:val="24"/>
                <w:szCs w:val="24"/>
              </w:rPr>
              <w:t>право пользоваться помощью защитника или отказаться от нее;</w:t>
            </w:r>
          </w:p>
          <w:p w14:paraId="03CE17BC" w14:textId="77777777" w:rsidR="00822E63" w:rsidRDefault="00822E63" w:rsidP="00822E63">
            <w:pPr>
              <w:pStyle w:val="a4"/>
              <w:numPr>
                <w:ilvl w:val="0"/>
                <w:numId w:val="62"/>
              </w:numPr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знакомиться с материалами оперативно-розыскной деятельности;</w:t>
            </w:r>
          </w:p>
          <w:p w14:paraId="147142A5" w14:textId="77777777" w:rsidR="00822E63" w:rsidRDefault="00822E63" w:rsidP="00822E63">
            <w:pPr>
              <w:pStyle w:val="a4"/>
              <w:numPr>
                <w:ilvl w:val="0"/>
                <w:numId w:val="62"/>
              </w:numPr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представлять доказательства по делу;</w:t>
            </w:r>
          </w:p>
          <w:p w14:paraId="58166205" w14:textId="77777777" w:rsidR="00474B1C" w:rsidRPr="00822E63" w:rsidRDefault="00822E63" w:rsidP="00822E63">
            <w:pPr>
              <w:pStyle w:val="a4"/>
              <w:numPr>
                <w:ilvl w:val="0"/>
                <w:numId w:val="62"/>
              </w:numPr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пользоваться помощью защитника бесплатно в случаях, предусмотренных законом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EDA" w14:textId="77777777" w:rsidR="00474B1C" w:rsidRPr="00822E63" w:rsidRDefault="00474B1C" w:rsidP="00474B1C">
            <w:r w:rsidRPr="00275056">
              <w:rPr>
                <w:rFonts w:ascii="Times New Roman" w:hAnsi="Times New Roman"/>
                <w:sz w:val="24"/>
                <w:szCs w:val="24"/>
              </w:rPr>
              <w:t>1</w:t>
            </w:r>
            <w:r w:rsidR="00822E63">
              <w:t>,</w:t>
            </w:r>
            <w:r w:rsidRPr="00275056">
              <w:rPr>
                <w:rFonts w:ascii="Times New Roman" w:hAnsi="Times New Roman"/>
                <w:sz w:val="24"/>
                <w:szCs w:val="24"/>
              </w:rPr>
              <w:t>3</w:t>
            </w:r>
            <w:r w:rsidR="00822E63">
              <w:t>,</w:t>
            </w:r>
            <w:r w:rsidRPr="0027505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5CCF6C2" w14:textId="77777777" w:rsidR="00474B1C" w:rsidRPr="00275056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234A2A" w14:textId="77777777" w:rsidR="00474B1C" w:rsidRPr="00B95201" w:rsidRDefault="00474B1C" w:rsidP="00474B1C"/>
        </w:tc>
      </w:tr>
      <w:tr w:rsidR="00474B1C" w:rsidRPr="00330FE2" w14:paraId="5E1756C6" w14:textId="77777777" w:rsidTr="00ED6D42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49DFB0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8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D14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Следственный комитет Российской Федерации</w:t>
            </w:r>
          </w:p>
        </w:tc>
      </w:tr>
      <w:tr w:rsidR="00474B1C" w:rsidRPr="005114D6" w14:paraId="08295B5D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E317" w14:textId="77777777" w:rsidR="00474B1C" w:rsidRPr="00001273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 w:rsidR="00FD00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DCB82F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99D9" w14:textId="77777777" w:rsidR="00474B1C" w:rsidRPr="00ED6D42" w:rsidRDefault="00ED6D42" w:rsidP="00ED6D42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6D42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B24EB34" w14:textId="77777777" w:rsidR="00474B1C" w:rsidRPr="005F73A3" w:rsidRDefault="00474B1C" w:rsidP="00ED6D42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систему Следственного комитета России входят:</w:t>
            </w:r>
          </w:p>
          <w:p w14:paraId="02600DC6" w14:textId="77777777" w:rsidR="00474B1C" w:rsidRPr="00ED6D42" w:rsidRDefault="00474B1C" w:rsidP="002D40AB">
            <w:pPr>
              <w:pStyle w:val="a4"/>
              <w:numPr>
                <w:ilvl w:val="0"/>
                <w:numId w:val="44"/>
              </w:numPr>
              <w:shd w:val="clear" w:color="auto" w:fill="FFFFFF"/>
              <w:ind w:left="459" w:hanging="4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центральный аппарат;</w:t>
            </w:r>
          </w:p>
          <w:p w14:paraId="39FD1D5A" w14:textId="77777777" w:rsidR="00474B1C" w:rsidRPr="00ED6D42" w:rsidRDefault="00474B1C" w:rsidP="002D40AB">
            <w:pPr>
              <w:pStyle w:val="a4"/>
              <w:numPr>
                <w:ilvl w:val="0"/>
                <w:numId w:val="44"/>
              </w:numPr>
              <w:shd w:val="clear" w:color="auto" w:fill="FFFFFF"/>
              <w:ind w:left="459" w:hanging="459"/>
              <w:jc w:val="both"/>
              <w:rPr>
                <w:rFonts w:ascii="Open Sans" w:eastAsia="Times New Roman" w:hAnsi="Open Sans" w:cs="Arial"/>
                <w:color w:val="7B7B7B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главные следственные управления и след</w:t>
            </w:r>
            <w:r w:rsid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ственные управления </w:t>
            </w:r>
            <w:r w:rsidRP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субъектам Российской Федерации (в том числе их подразделения по административным округам) и приравненные к ним специализированные (в том числе военные) следственные управления и следственные отделы; </w:t>
            </w:r>
          </w:p>
          <w:p w14:paraId="3E5BD6EC" w14:textId="77777777" w:rsidR="00474B1C" w:rsidRPr="00ED6D42" w:rsidRDefault="00474B1C" w:rsidP="002D40AB">
            <w:pPr>
              <w:pStyle w:val="a4"/>
              <w:numPr>
                <w:ilvl w:val="0"/>
                <w:numId w:val="44"/>
              </w:numPr>
              <w:shd w:val="clear" w:color="auto" w:fill="FFFFFF"/>
              <w:ind w:left="459" w:hanging="45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следственные отделы и следст</w:t>
            </w:r>
            <w:r w:rsid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венные отделения </w:t>
            </w:r>
            <w:r w:rsidRPr="00ED6D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районам, городам и приравненные к ним, включая специализированные (в том числе военные) следственные подразделения; </w:t>
            </w:r>
          </w:p>
          <w:p w14:paraId="6450E251" w14:textId="77777777" w:rsidR="00ED6D42" w:rsidRDefault="00474B1C" w:rsidP="002D40AB">
            <w:pPr>
              <w:pStyle w:val="ae"/>
              <w:numPr>
                <w:ilvl w:val="0"/>
                <w:numId w:val="44"/>
              </w:numPr>
              <w:tabs>
                <w:tab w:val="left" w:pos="0"/>
              </w:tabs>
              <w:ind w:left="459" w:hanging="459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следственные кабинеты;</w:t>
            </w:r>
          </w:p>
          <w:p w14:paraId="0E071B50" w14:textId="77777777" w:rsidR="00474B1C" w:rsidRPr="00ED6D42" w:rsidRDefault="00474B1C" w:rsidP="002D40AB">
            <w:pPr>
              <w:pStyle w:val="ae"/>
              <w:numPr>
                <w:ilvl w:val="0"/>
                <w:numId w:val="44"/>
              </w:numPr>
              <w:tabs>
                <w:tab w:val="left" w:pos="0"/>
              </w:tabs>
              <w:ind w:left="459" w:hanging="459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6D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следственные изоляторы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9664" w14:textId="77777777" w:rsidR="00474B1C" w:rsidRPr="00001273" w:rsidRDefault="00474B1C" w:rsidP="00474B1C">
            <w:pPr>
              <w:pStyle w:val="afe"/>
              <w:spacing w:before="0" w:beforeAutospacing="0" w:after="0" w:afterAutospacing="0"/>
            </w:pPr>
            <w:r w:rsidRPr="00001273">
              <w:t>1</w:t>
            </w:r>
            <w:r>
              <w:t>,</w:t>
            </w:r>
            <w:r w:rsidRPr="00001273">
              <w:t>2</w:t>
            </w:r>
            <w:r>
              <w:t>,</w:t>
            </w:r>
            <w:r w:rsidRPr="00001273">
              <w:t>3</w:t>
            </w:r>
          </w:p>
        </w:tc>
      </w:tr>
      <w:tr w:rsidR="00474B1C" w:rsidRPr="005114D6" w14:paraId="04368765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AE1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FD00F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EE81724" w14:textId="77777777" w:rsidR="00474B1C" w:rsidRPr="003C560E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BE7" w14:textId="77777777" w:rsidR="00474B1C" w:rsidRPr="00ED6D42" w:rsidRDefault="00ED6D42" w:rsidP="00ED6D42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A20163B" w14:textId="77777777" w:rsidR="00474B1C" w:rsidRPr="00E25C4A" w:rsidRDefault="00474B1C" w:rsidP="00ED6D4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Гражданин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E25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может быть принят на службу в Следственный комитет, если он:</w:t>
            </w:r>
          </w:p>
          <w:p w14:paraId="0C018BD6" w14:textId="77777777" w:rsidR="00474B1C" w:rsidRPr="00ED6D42" w:rsidRDefault="00474B1C" w:rsidP="002D40AB">
            <w:pPr>
              <w:pStyle w:val="a4"/>
              <w:numPr>
                <w:ilvl w:val="0"/>
                <w:numId w:val="45"/>
              </w:numPr>
              <w:spacing w:after="100" w:afterAutospacing="1"/>
              <w:ind w:left="459" w:hanging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несовершеннолетних детей;</w:t>
            </w:r>
          </w:p>
          <w:p w14:paraId="325E3F46" w14:textId="77777777" w:rsidR="00474B1C" w:rsidRPr="00ED6D42" w:rsidRDefault="00474B1C" w:rsidP="002D40AB">
            <w:pPr>
              <w:pStyle w:val="a4"/>
              <w:numPr>
                <w:ilvl w:val="0"/>
                <w:numId w:val="45"/>
              </w:numPr>
              <w:spacing w:after="100" w:afterAutospacing="1"/>
              <w:ind w:left="459" w:hanging="45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 недееспособным или ограниченно</w:t>
            </w:r>
            <w:r w:rsidRP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дееспособным решением суда, вступившим в законную силу;</w:t>
            </w:r>
          </w:p>
          <w:p w14:paraId="64AE328D" w14:textId="77777777" w:rsidR="00474B1C" w:rsidRPr="00ED6D42" w:rsidRDefault="00474B1C" w:rsidP="002D40AB">
            <w:pPr>
              <w:pStyle w:val="a4"/>
              <w:numPr>
                <w:ilvl w:val="0"/>
                <w:numId w:val="45"/>
              </w:numPr>
              <w:spacing w:after="100" w:afterAutospacing="1"/>
              <w:ind w:left="459" w:hanging="45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был осужден за преступление по приговору суда, вступившему в законную силу, имеет судимость либо имел судимость, которая снята или погашена, в отношении его осуществляется уголовное преследование либо прекращено уголовное преследование за истечением срока давности, в связи с примирением сторон, </w:t>
            </w:r>
            <w:r w:rsidRP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вследствие акта об амнистии или в связи с деятельным раскаянием;</w:t>
            </w:r>
          </w:p>
          <w:p w14:paraId="09D62810" w14:textId="77777777" w:rsidR="00474B1C" w:rsidRPr="00ED6D42" w:rsidRDefault="00474B1C" w:rsidP="002D40AB">
            <w:pPr>
              <w:pStyle w:val="a4"/>
              <w:numPr>
                <w:ilvl w:val="0"/>
                <w:numId w:val="45"/>
              </w:numPr>
              <w:spacing w:after="100" w:afterAutospacing="1"/>
              <w:ind w:left="459" w:hanging="45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имеет гражданство другого государства (других государств), если иное не предусмотрено международным договором Российской Федерации;</w:t>
            </w:r>
          </w:p>
          <w:p w14:paraId="77CBA34F" w14:textId="77777777" w:rsidR="00474B1C" w:rsidRPr="00ED6D42" w:rsidRDefault="00474B1C" w:rsidP="002D40AB">
            <w:pPr>
              <w:pStyle w:val="a4"/>
              <w:numPr>
                <w:ilvl w:val="0"/>
                <w:numId w:val="45"/>
              </w:numPr>
              <w:ind w:left="459" w:hanging="45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представил установленные сведения или представил заведомо ложные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супруга (супр</w:t>
            </w:r>
            <w:r w:rsidR="00ED6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уги) и несовершеннолетних детей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210" w14:textId="77777777" w:rsidR="00474B1C" w:rsidRPr="00001273" w:rsidRDefault="00474B1C" w:rsidP="00474B1C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12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2,3,5,6</w:t>
            </w:r>
          </w:p>
          <w:p w14:paraId="246CFD1A" w14:textId="77777777" w:rsidR="00474B1C" w:rsidRPr="00001273" w:rsidRDefault="00474B1C" w:rsidP="00474B1C">
            <w:pPr>
              <w:pStyle w:val="afe"/>
              <w:spacing w:before="0" w:beforeAutospacing="0" w:after="0" w:afterAutospacing="0"/>
            </w:pPr>
          </w:p>
        </w:tc>
      </w:tr>
      <w:tr w:rsidR="00474B1C" w:rsidRPr="005114D6" w14:paraId="1827CEA0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0404" w14:textId="528A3544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  <w:r w:rsidR="00FD00F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677BE4F" w14:textId="77777777" w:rsidR="00474B1C" w:rsidRPr="00001273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0A9" w14:textId="77777777" w:rsidR="00ED6D42" w:rsidRPr="00ED6D42" w:rsidRDefault="00ED6D42" w:rsidP="00ED6D42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73C4392" w14:textId="77777777" w:rsidR="00474B1C" w:rsidRPr="005F73A3" w:rsidRDefault="00ED6D42" w:rsidP="00474B1C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о</w:t>
            </w:r>
            <w:r w:rsidR="00474B1C" w:rsidRPr="005F73A3">
              <w:rPr>
                <w:rFonts w:ascii="Times New Roman" w:hAnsi="Times New Roman"/>
                <w:sz w:val="24"/>
                <w:szCs w:val="24"/>
              </w:rPr>
              <w:t>сновны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74B1C" w:rsidRPr="005F73A3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="00474B1C" w:rsidRPr="005F73A3">
              <w:rPr>
                <w:rFonts w:ascii="Times New Roman" w:hAnsi="Times New Roman"/>
                <w:sz w:val="24"/>
                <w:szCs w:val="24"/>
              </w:rPr>
              <w:t xml:space="preserve"> Следственного комитета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относятся:</w:t>
            </w:r>
          </w:p>
          <w:p w14:paraId="2DF8F927" w14:textId="77777777" w:rsidR="00474B1C" w:rsidRPr="005F73A3" w:rsidRDefault="00474B1C" w:rsidP="002D40AB">
            <w:pPr>
              <w:pStyle w:val="ae"/>
              <w:numPr>
                <w:ilvl w:val="0"/>
                <w:numId w:val="46"/>
              </w:numPr>
              <w:tabs>
                <w:tab w:val="left" w:pos="0"/>
              </w:tabs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Cs/>
                <w:sz w:val="24"/>
                <w:szCs w:val="24"/>
              </w:rPr>
              <w:t>Оперативное и качественное расследование преступлений в соответствии с подследственностью, установленной уголовно-процессуальным кодексом Российской Федерации;</w:t>
            </w:r>
          </w:p>
          <w:p w14:paraId="437B2116" w14:textId="77777777" w:rsidR="00474B1C" w:rsidRPr="005F73A3" w:rsidRDefault="00474B1C" w:rsidP="002D40AB">
            <w:pPr>
              <w:pStyle w:val="ae"/>
              <w:numPr>
                <w:ilvl w:val="0"/>
                <w:numId w:val="46"/>
              </w:numPr>
              <w:tabs>
                <w:tab w:val="left" w:pos="0"/>
              </w:tabs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Cs/>
                <w:sz w:val="24"/>
                <w:szCs w:val="24"/>
              </w:rPr>
              <w:t>Обеспечение законности при приеме, регистрации, проверке сообщений о преступлениях, возбуждении уголовных дел, производстве предварительного расследования, а также защита прав и свобод человека и гражданина;</w:t>
            </w:r>
          </w:p>
          <w:p w14:paraId="65B1339D" w14:textId="77777777" w:rsidR="00474B1C" w:rsidRPr="00ED6D42" w:rsidRDefault="00474B1C" w:rsidP="002D40AB">
            <w:pPr>
              <w:pStyle w:val="ae"/>
              <w:numPr>
                <w:ilvl w:val="0"/>
                <w:numId w:val="46"/>
              </w:numPr>
              <w:tabs>
                <w:tab w:val="left" w:pos="0"/>
              </w:tabs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r w:rsidR="00ED6D42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FA15" w14:textId="77777777" w:rsidR="00474B1C" w:rsidRPr="00001273" w:rsidRDefault="00474B1C" w:rsidP="00474B1C">
            <w:pPr>
              <w:pStyle w:val="afe"/>
              <w:spacing w:before="0" w:beforeAutospacing="0" w:after="0" w:afterAutospacing="0"/>
            </w:pPr>
            <w:r>
              <w:t>1,2</w:t>
            </w:r>
          </w:p>
        </w:tc>
      </w:tr>
      <w:tr w:rsidR="00474B1C" w:rsidRPr="00330FE2" w14:paraId="74D1E43F" w14:textId="77777777" w:rsidTr="00ED6D42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2E7F2E" w14:textId="77777777" w:rsidR="00474B1C" w:rsidRPr="00330FE2" w:rsidRDefault="00474B1C" w:rsidP="00ED6D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9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F69AE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оперативно-розыскную деятельность</w:t>
            </w:r>
            <w:r w:rsidRPr="004F69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4B1C" w:rsidRPr="005114D6" w14:paraId="719A9EE8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2B3D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D3DA1CC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266" w14:textId="77777777" w:rsidR="00474B1C" w:rsidRPr="00ED6D42" w:rsidRDefault="00ED6D42" w:rsidP="00ED6D42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CB84AE0" w14:textId="77777777" w:rsidR="00474B1C" w:rsidRPr="005F73A3" w:rsidRDefault="00474B1C" w:rsidP="00ED6D4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Выберите среди пе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речисленных, органы, которые НЕ </w:t>
            </w: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осуществляют оперативно-розыскную деятельность:</w:t>
            </w:r>
          </w:p>
          <w:p w14:paraId="751D5993" w14:textId="77777777" w:rsidR="00474B1C" w:rsidRPr="005F73A3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МВД</w:t>
            </w:r>
          </w:p>
          <w:p w14:paraId="02025351" w14:textId="77777777" w:rsidR="00474B1C" w:rsidRPr="005F73A3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spacing w:before="100" w:beforeAutospacing="1" w:after="100" w:afterAutospacing="1"/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ФСБ</w:t>
            </w:r>
          </w:p>
          <w:p w14:paraId="2E430818" w14:textId="77777777" w:rsidR="00474B1C" w:rsidRPr="005F73A3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spacing w:before="100" w:beforeAutospacing="1" w:after="100" w:afterAutospacing="1"/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МЧС</w:t>
            </w:r>
          </w:p>
          <w:p w14:paraId="5C9A4701" w14:textId="77777777" w:rsidR="00474B1C" w:rsidRPr="005F73A3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spacing w:before="100" w:beforeAutospacing="1" w:after="100" w:afterAutospacing="1"/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ФСИН</w:t>
            </w:r>
          </w:p>
          <w:p w14:paraId="25A2CA61" w14:textId="77777777" w:rsidR="00474B1C" w:rsidRPr="005F73A3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spacing w:before="100" w:beforeAutospacing="1" w:after="100" w:afterAutospacing="1"/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прокуратура</w:t>
            </w:r>
          </w:p>
          <w:p w14:paraId="713ABCFB" w14:textId="77777777" w:rsidR="00474B1C" w:rsidRPr="00B961A0" w:rsidRDefault="00474B1C" w:rsidP="002D40AB">
            <w:pPr>
              <w:numPr>
                <w:ilvl w:val="0"/>
                <w:numId w:val="47"/>
              </w:numPr>
              <w:tabs>
                <w:tab w:val="clear" w:pos="720"/>
                <w:tab w:val="num" w:pos="459"/>
              </w:tabs>
              <w:ind w:left="459" w:hanging="45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73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ФССП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EFE7" w14:textId="77777777" w:rsidR="00474B1C" w:rsidRPr="003675C9" w:rsidRDefault="00474B1C" w:rsidP="00474B1C">
            <w:pPr>
              <w:shd w:val="clear" w:color="auto" w:fill="FFFFFF"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,5,6</w:t>
            </w:r>
          </w:p>
          <w:p w14:paraId="08B0618A" w14:textId="77777777" w:rsidR="00474B1C" w:rsidRPr="005114D6" w:rsidRDefault="00474B1C" w:rsidP="00474B1C">
            <w:pPr>
              <w:pStyle w:val="afe"/>
              <w:spacing w:before="0" w:beforeAutospacing="0" w:after="0" w:afterAutospacing="0"/>
            </w:pPr>
          </w:p>
        </w:tc>
      </w:tr>
      <w:tr w:rsidR="00474B1C" w:rsidRPr="00330FE2" w14:paraId="4AD1E912" w14:textId="77777777" w:rsidTr="00ED6D42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CF17D3" w14:textId="77777777" w:rsidR="00474B1C" w:rsidRPr="00330FE2" w:rsidRDefault="00474B1C" w:rsidP="00ED6D42">
            <w:pPr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10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12871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охрану правопорядка и обеспечение безопасности в Российской Федерации</w:t>
            </w:r>
          </w:p>
        </w:tc>
      </w:tr>
      <w:tr w:rsidR="00474B1C" w:rsidRPr="005114D6" w14:paraId="42177236" w14:textId="77777777" w:rsidTr="00ED6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532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DF0C150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0789" w14:textId="77777777" w:rsidR="00ED6D42" w:rsidRPr="00ED6D42" w:rsidRDefault="00ED6D42" w:rsidP="00ED6D42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6D42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56ED4B6" w14:textId="77777777" w:rsidR="00474B1C" w:rsidRPr="00B354A0" w:rsidRDefault="00474B1C" w:rsidP="00ED6D42">
            <w:pPr>
              <w:pStyle w:val="ad"/>
              <w:spacing w:before="0" w:beforeAutospacing="0" w:after="0" w:afterAutospacing="0"/>
              <w:jc w:val="both"/>
              <w:rPr>
                <w:b/>
                <w:spacing w:val="8"/>
              </w:rPr>
            </w:pPr>
            <w:r w:rsidRPr="00B354A0">
              <w:rPr>
                <w:rStyle w:val="afd"/>
                <w:b w:val="0"/>
                <w:spacing w:val="8"/>
              </w:rPr>
              <w:t>Проведение профилактической работы по устранению причин и условий, способствующих совершению преступлений и профилактика пр</w:t>
            </w:r>
            <w:r w:rsidR="00ED6D42">
              <w:rPr>
                <w:rStyle w:val="afd"/>
                <w:b w:val="0"/>
                <w:spacing w:val="8"/>
              </w:rPr>
              <w:t>еступности входит в обязанность:</w:t>
            </w:r>
          </w:p>
          <w:p w14:paraId="57E2F799" w14:textId="77777777" w:rsidR="00474B1C" w:rsidRPr="00BF31EA" w:rsidRDefault="00474B1C" w:rsidP="002D40AB">
            <w:pPr>
              <w:pStyle w:val="ad"/>
              <w:numPr>
                <w:ilvl w:val="0"/>
                <w:numId w:val="48"/>
              </w:numPr>
              <w:spacing w:before="0" w:beforeAutospacing="0" w:after="0" w:afterAutospacing="0"/>
              <w:ind w:left="459" w:hanging="459"/>
              <w:rPr>
                <w:color w:val="2B2727"/>
                <w:spacing w:val="8"/>
              </w:rPr>
            </w:pPr>
            <w:r w:rsidRPr="00BF31EA">
              <w:rPr>
                <w:color w:val="2B2727"/>
                <w:spacing w:val="8"/>
              </w:rPr>
              <w:t>полиции</w:t>
            </w:r>
          </w:p>
          <w:p w14:paraId="39418C3D" w14:textId="77777777" w:rsidR="00474B1C" w:rsidRPr="00BF31EA" w:rsidRDefault="00474B1C" w:rsidP="002D40AB">
            <w:pPr>
              <w:pStyle w:val="ad"/>
              <w:numPr>
                <w:ilvl w:val="0"/>
                <w:numId w:val="48"/>
              </w:numPr>
              <w:spacing w:before="0" w:beforeAutospacing="0" w:after="0" w:afterAutospacing="0"/>
              <w:ind w:left="459" w:hanging="459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 xml:space="preserve">органов, осуществляющих предварительное расследование </w:t>
            </w:r>
          </w:p>
          <w:p w14:paraId="22ADC9F7" w14:textId="77777777" w:rsidR="00474B1C" w:rsidRDefault="00474B1C" w:rsidP="002D40AB">
            <w:pPr>
              <w:pStyle w:val="ad"/>
              <w:numPr>
                <w:ilvl w:val="0"/>
                <w:numId w:val="48"/>
              </w:numPr>
              <w:spacing w:before="0" w:beforeAutospacing="0" w:after="0" w:afterAutospacing="0"/>
              <w:ind w:left="459" w:hanging="459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органов, осуществляющих оперативно-розыскную деятельность</w:t>
            </w:r>
          </w:p>
          <w:p w14:paraId="0029DF5A" w14:textId="77777777" w:rsidR="00474B1C" w:rsidRPr="00ED6D42" w:rsidRDefault="00474B1C" w:rsidP="002D40AB">
            <w:pPr>
              <w:pStyle w:val="ad"/>
              <w:numPr>
                <w:ilvl w:val="0"/>
                <w:numId w:val="48"/>
              </w:numPr>
              <w:spacing w:before="0" w:beforeAutospacing="0" w:after="0" w:afterAutospacing="0"/>
              <w:ind w:left="459" w:hanging="459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подразделений дознания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3245" w14:textId="77777777" w:rsidR="00474B1C" w:rsidRPr="005114D6" w:rsidRDefault="00474B1C" w:rsidP="00474B1C">
            <w:pPr>
              <w:pStyle w:val="afe"/>
              <w:spacing w:before="0" w:beforeAutospacing="0" w:after="0" w:afterAutospacing="0"/>
            </w:pPr>
            <w:r w:rsidRPr="00B354A0">
              <w:t>1,2,3,4</w:t>
            </w:r>
          </w:p>
        </w:tc>
      </w:tr>
    </w:tbl>
    <w:p w14:paraId="18854E1F" w14:textId="77777777" w:rsidR="00992E31" w:rsidRDefault="00992E31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D12C032" w14:textId="77777777" w:rsidR="00A13CE9" w:rsidRDefault="00A13CE9" w:rsidP="00474B1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3641C32" w14:textId="77777777" w:rsidR="00A13CE9" w:rsidRDefault="00A13CE9" w:rsidP="00474B1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9AA8CC" w14:textId="77777777" w:rsidR="00A13CE9" w:rsidRDefault="00A13CE9" w:rsidP="00474B1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24A4C89" w14:textId="77777777" w:rsidR="007871BD" w:rsidRDefault="007871BD" w:rsidP="00A47B5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76706FA" w14:textId="77777777" w:rsidR="00ED6D42" w:rsidRDefault="00ED6D42" w:rsidP="00A47B5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16836B2E" w14:textId="77777777" w:rsidR="00474B1C" w:rsidRDefault="00474B1C" w:rsidP="00ED6D4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 w:rsidR="00A47B5F">
        <w:rPr>
          <w:rFonts w:ascii="Times New Roman" w:eastAsia="+mn-ea" w:hAnsi="Times New Roman" w:cs="Times New Roman"/>
          <w:b/>
          <w:color w:val="000000"/>
        </w:rPr>
        <w:t xml:space="preserve">УСТАНОВЛЕНИЕ СООТВЕТСТВИЙ </w:t>
      </w:r>
    </w:p>
    <w:p w14:paraId="4AB38CB1" w14:textId="77777777" w:rsidR="00ED6D42" w:rsidRDefault="00ED6D42" w:rsidP="00ED6D42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Style w:val="a6"/>
        <w:tblpPr w:leftFromText="180" w:rightFromText="180" w:vertAnchor="text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934"/>
        <w:gridCol w:w="7679"/>
        <w:gridCol w:w="993"/>
      </w:tblGrid>
      <w:tr w:rsidR="00474B1C" w14:paraId="2E506E76" w14:textId="77777777" w:rsidTr="00836BA3">
        <w:trPr>
          <w:cantSplit/>
          <w:trHeight w:val="1375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2938FE" w14:textId="77777777" w:rsidR="00474B1C" w:rsidRDefault="00474B1C" w:rsidP="00474B1C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797C482E" w14:textId="77777777" w:rsidR="00474B1C" w:rsidRDefault="00474B1C" w:rsidP="00474B1C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F9BC" w14:textId="77777777" w:rsidR="00474B1C" w:rsidRDefault="00474B1C" w:rsidP="00474B1C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5FDD" w14:textId="77777777" w:rsidR="00474B1C" w:rsidRDefault="00ED6D42" w:rsidP="00474B1C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74B1C" w14:paraId="4E4FF17A" w14:textId="77777777" w:rsidTr="00594C8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AA8227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3C6A6A">
              <w:rPr>
                <w:rFonts w:ascii="Times New Roman" w:hAnsi="Times New Roman"/>
                <w:b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3675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4B1C" w14:paraId="496C419A" w14:textId="77777777" w:rsidTr="00836BA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B0F5" w14:textId="77777777" w:rsidR="00474B1C" w:rsidRDefault="00A47B5F" w:rsidP="00474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2578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5648676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  <w:p w14:paraId="5C874697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ABF402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BCD2CE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F02020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0D25B2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6BEEBC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B290AB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64B907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1B1144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7241BB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508F95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A1094B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EE44A2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CBDDA4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02DC8F" w14:textId="77777777" w:rsidR="00474B1C" w:rsidRDefault="00474B1C" w:rsidP="00474B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6B7" w14:textId="77777777" w:rsidR="00474B1C" w:rsidRDefault="006225A5" w:rsidP="006225A5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474B1C"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соответствие между понятиями и определениями</w:t>
            </w:r>
          </w:p>
          <w:p w14:paraId="7C78503B" w14:textId="77777777" w:rsidR="006225A5" w:rsidRDefault="006225A5" w:rsidP="006225A5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36"/>
              <w:gridCol w:w="3783"/>
            </w:tblGrid>
            <w:tr w:rsidR="006225A5" w14:paraId="4A722518" w14:textId="77777777" w:rsidTr="00836BA3">
              <w:tc>
                <w:tcPr>
                  <w:tcW w:w="3636" w:type="dxa"/>
                </w:tcPr>
                <w:p w14:paraId="2EAADB0D" w14:textId="77777777" w:rsidR="006225A5" w:rsidRDefault="006225A5" w:rsidP="00822E63">
                  <w:pPr>
                    <w:framePr w:hSpace="180" w:wrap="around" w:vAnchor="text" w:hAnchor="text" w:y="1"/>
                    <w:tabs>
                      <w:tab w:val="left" w:pos="2727"/>
                      <w:tab w:val="left" w:pos="3113"/>
                    </w:tabs>
                    <w:ind w:right="57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3783" w:type="dxa"/>
                </w:tcPr>
                <w:p w14:paraId="6BA23FB0" w14:textId="77777777" w:rsidR="006225A5" w:rsidRPr="006225A5" w:rsidRDefault="006225A5" w:rsidP="00822E63">
                  <w:pPr>
                    <w:framePr w:hSpace="180" w:wrap="around" w:vAnchor="text" w:hAnchor="text" w:y="1"/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225A5" w14:paraId="478BDDC6" w14:textId="77777777" w:rsidTr="00836BA3">
              <w:tc>
                <w:tcPr>
                  <w:tcW w:w="3636" w:type="dxa"/>
                </w:tcPr>
                <w:p w14:paraId="1805E1C3" w14:textId="77777777" w:rsidR="006225A5" w:rsidRPr="006225A5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49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Правоохранительная деятельность</w:t>
                  </w:r>
                </w:p>
              </w:tc>
              <w:tc>
                <w:tcPr>
                  <w:tcW w:w="3783" w:type="dxa"/>
                </w:tcPr>
                <w:p w14:paraId="34B2B9BA" w14:textId="77777777" w:rsidR="006225A5" w:rsidRPr="00836BA3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0"/>
                    </w:numPr>
                    <w:tabs>
                      <w:tab w:val="left" w:pos="3515"/>
                    </w:tabs>
                    <w:ind w:left="451" w:right="57" w:hanging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создан государством в целях охраны права, действующие на основании и в соответствии с законом, наделенные правом применения мер принуждения, а в ряде случаев правом применения уголовного закона и обязанностью соблюдения определенной процессуальной формы</w:t>
                  </w:r>
                </w:p>
              </w:tc>
            </w:tr>
            <w:tr w:rsidR="006225A5" w14:paraId="1E885EA4" w14:textId="77777777" w:rsidTr="00836BA3">
              <w:tc>
                <w:tcPr>
                  <w:tcW w:w="3636" w:type="dxa"/>
                </w:tcPr>
                <w:p w14:paraId="5BC7E086" w14:textId="77777777" w:rsidR="006225A5" w:rsidRPr="006225A5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49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Должностное лицо</w:t>
                  </w:r>
                </w:p>
              </w:tc>
              <w:tc>
                <w:tcPr>
                  <w:tcW w:w="3783" w:type="dxa"/>
                </w:tcPr>
                <w:p w14:paraId="1DFD6E97" w14:textId="77777777" w:rsidR="006225A5" w:rsidRPr="00836BA3" w:rsidRDefault="00350099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1"/>
                    </w:numPr>
                    <w:tabs>
                      <w:tab w:val="left" w:pos="2727"/>
                      <w:tab w:val="left" w:pos="3113"/>
                    </w:tabs>
                    <w:ind w:left="451" w:right="57" w:hanging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  <w:hyperlink r:id="rId10" w:tooltip="Специальная служба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специальная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оперативная служба полиции, входящая в структуру </w:t>
                  </w:r>
                  <w:hyperlink r:id="rId11" w:tooltip="Полиция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органов внутренних дел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в задачу которой входит предупреждение, пресечение, раскрытие готовящихся либо совершённых </w:t>
                  </w:r>
                  <w:hyperlink r:id="rId12" w:tooltip="Преступление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преступлений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общеуголовной направленности, розыск лиц, скрывшихся от </w:t>
                  </w:r>
                  <w:hyperlink r:id="rId13" w:tooltip="Предварительное следствие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следствия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и </w:t>
                  </w:r>
                  <w:hyperlink r:id="rId14" w:tooltip="Суд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суда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и </w:t>
                  </w:r>
                  <w:hyperlink r:id="rId15" w:tooltip="Пропавший без вести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без вести пропавших граждан</w:t>
                    </w:r>
                  </w:hyperlink>
                  <w:r w:rsidR="006225A5"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а также установление личности неопознанных </w:t>
                  </w:r>
                  <w:hyperlink r:id="rId16" w:tooltip="Труп" w:history="1">
                    <w:r w:rsidR="006225A5"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трупов</w:t>
                    </w:r>
                  </w:hyperlink>
                </w:p>
              </w:tc>
            </w:tr>
            <w:tr w:rsidR="006225A5" w14:paraId="26C0FE36" w14:textId="77777777" w:rsidTr="00836BA3">
              <w:tc>
                <w:tcPr>
                  <w:tcW w:w="3636" w:type="dxa"/>
                </w:tcPr>
                <w:p w14:paraId="70A36D80" w14:textId="77777777" w:rsidR="006225A5" w:rsidRPr="006225A5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49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Правоохранительный орган</w:t>
                  </w:r>
                </w:p>
              </w:tc>
              <w:tc>
                <w:tcPr>
                  <w:tcW w:w="3783" w:type="dxa"/>
                </w:tcPr>
                <w:p w14:paraId="48ACC2FB" w14:textId="77777777" w:rsidR="006225A5" w:rsidRPr="00836BA3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2"/>
                    </w:numPr>
                    <w:tabs>
                      <w:tab w:val="left" w:pos="2727"/>
                      <w:tab w:val="left" w:pos="3113"/>
                    </w:tabs>
                    <w:ind w:left="451" w:right="57" w:hanging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осуществляет по назначению или по результатам </w:t>
                  </w:r>
                  <w:hyperlink r:id="rId17" w:tooltip="Выбор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выборов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функции представителя </w:t>
                  </w:r>
                  <w:hyperlink r:id="rId18" w:tooltip="Власть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власти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постоянно, временно или в соответствии со специальными полномочиями занимает в государственных </w:t>
                  </w:r>
                  <w:hyperlink r:id="rId19" w:tooltip="Учреждение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учреждениях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</w:t>
                  </w:r>
                  <w:hyperlink r:id="rId20" w:tooltip="Предприятие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предприятиях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</w:t>
                  </w:r>
                  <w:hyperlink r:id="rId21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организациях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</w:t>
                  </w:r>
                  <w:hyperlink r:id="rId22" w:tooltip="Политическая партия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партиях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общественных </w:t>
                  </w:r>
                  <w:hyperlink r:id="rId23" w:tooltip="Некоммерческая организация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учреждениях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, </w:t>
                  </w:r>
                  <w:hyperlink r:id="rId24" w:tooltip="Юридическое лицо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организациях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и </w:t>
                  </w:r>
                  <w:hyperlink r:id="rId25" w:tooltip="Формирование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формированиях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 </w:t>
                  </w:r>
                  <w:hyperlink r:id="rId26" w:tooltip="Должность" w:history="1">
                    <w:r w:rsidRPr="00836BA3">
                      <w:rPr>
                        <w:rStyle w:val="af6"/>
                        <w:rFonts w:ascii="Times New Roman" w:hAnsi="Times New Roman" w:cs="Times New Roman"/>
                        <w:color w:val="000000" w:themeColor="text1"/>
                        <w:u w:val="none"/>
                        <w:shd w:val="clear" w:color="auto" w:fill="FFFFFF"/>
                      </w:rPr>
                      <w:t>должности</w:t>
                    </w:r>
                  </w:hyperlink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, связанные с выполнением организационно-распорядительных или административно-хозяйственных обязанностей</w:t>
                  </w:r>
                </w:p>
              </w:tc>
            </w:tr>
            <w:tr w:rsidR="006225A5" w14:paraId="08A7C468" w14:textId="77777777" w:rsidTr="00836BA3">
              <w:tc>
                <w:tcPr>
                  <w:tcW w:w="3636" w:type="dxa"/>
                </w:tcPr>
                <w:p w14:paraId="54E52E17" w14:textId="77777777" w:rsidR="006225A5" w:rsidRPr="006225A5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49"/>
                    </w:numPr>
                    <w:tabs>
                      <w:tab w:val="left" w:pos="2727"/>
                      <w:tab w:val="left" w:pos="3113"/>
                    </w:tabs>
                    <w:ind w:left="301" w:right="57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Уголовный розыск</w:t>
                  </w:r>
                </w:p>
              </w:tc>
              <w:tc>
                <w:tcPr>
                  <w:tcW w:w="3783" w:type="dxa"/>
                </w:tcPr>
                <w:p w14:paraId="77260557" w14:textId="77777777" w:rsidR="006225A5" w:rsidRPr="00836BA3" w:rsidRDefault="006225A5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3"/>
                    </w:numPr>
                    <w:tabs>
                      <w:tab w:val="left" w:pos="2727"/>
                      <w:tab w:val="left" w:pos="3113"/>
                    </w:tabs>
                    <w:ind w:left="451" w:right="57" w:hanging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вид государственной деятельности, которая осуществляется с целью охраны права путём применения юридических мер воздействия в </w:t>
                  </w:r>
                  <w:r w:rsidRPr="00836BA3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lastRenderedPageBreak/>
                    <w:t>строгом соответствии с законом и при неуклонном соблюдении установленного им порядка</w:t>
                  </w:r>
                </w:p>
              </w:tc>
            </w:tr>
          </w:tbl>
          <w:p w14:paraId="27268F8B" w14:textId="77777777" w:rsidR="00474B1C" w:rsidRPr="00446055" w:rsidRDefault="00474B1C" w:rsidP="00A47B5F">
            <w:pPr>
              <w:tabs>
                <w:tab w:val="left" w:pos="2727"/>
                <w:tab w:val="left" w:pos="3113"/>
              </w:tabs>
              <w:ind w:right="-25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19" w14:textId="77777777" w:rsidR="00474B1C" w:rsidRPr="009D1C35" w:rsidRDefault="00474B1C" w:rsidP="00474B1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C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1Г</w:t>
            </w:r>
          </w:p>
          <w:p w14:paraId="56E18D04" w14:textId="77777777" w:rsidR="00474B1C" w:rsidRPr="009D1C35" w:rsidRDefault="00474B1C" w:rsidP="00474B1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C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2В</w:t>
            </w:r>
          </w:p>
          <w:p w14:paraId="25EBAF5E" w14:textId="77777777" w:rsidR="00474B1C" w:rsidRPr="009D1C35" w:rsidRDefault="00474B1C" w:rsidP="00474B1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C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3Г </w:t>
            </w:r>
          </w:p>
          <w:p w14:paraId="5DB3659D" w14:textId="77777777" w:rsidR="00474B1C" w:rsidRPr="009D1C35" w:rsidRDefault="00474B1C" w:rsidP="00474B1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C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4Б  </w:t>
            </w:r>
          </w:p>
          <w:p w14:paraId="2EB0A30F" w14:textId="61B2CA31" w:rsidR="00474B1C" w:rsidRPr="00DC4D2A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4B1C" w14:paraId="5E732667" w14:textId="77777777" w:rsidTr="00377F5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D91E7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AA6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Судебная власть и судебная система Российской Федерации. Принципы правосудия</w:t>
            </w:r>
            <w:r w:rsidRPr="00330F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74B1C" w:rsidRPr="005114D6" w14:paraId="3D4A4A68" w14:textId="77777777" w:rsidTr="00116BFB">
        <w:trPr>
          <w:trHeight w:val="504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354F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12ABCCA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CD8" w14:textId="391C7BD8" w:rsidR="00D8171A" w:rsidRDefault="003B5840" w:rsidP="00116B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государственными полномочиями и функциями</w:t>
            </w:r>
            <w:r w:rsidR="00116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субъектами высшей судебной вла</w:t>
            </w:r>
            <w:r w:rsidR="00116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РФ</w:t>
            </w:r>
          </w:p>
          <w:p w14:paraId="7DC93064" w14:textId="5AE2BDA8" w:rsidR="00350099" w:rsidRDefault="00350099" w:rsidP="00116BFB">
            <w:pPr>
              <w:spacing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4"/>
              <w:gridCol w:w="3724"/>
            </w:tblGrid>
            <w:tr w:rsidR="00350099" w14:paraId="1E3033D8" w14:textId="77777777" w:rsidTr="00116BFB">
              <w:tc>
                <w:tcPr>
                  <w:tcW w:w="3724" w:type="dxa"/>
                </w:tcPr>
                <w:p w14:paraId="43B5ACFC" w14:textId="33BD5237" w:rsidR="00350099" w:rsidRPr="00116BFB" w:rsidRDefault="00116BFB" w:rsidP="003B5840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116B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Субъекты высшей судебной власти</w:t>
                  </w:r>
                </w:p>
              </w:tc>
              <w:tc>
                <w:tcPr>
                  <w:tcW w:w="3724" w:type="dxa"/>
                </w:tcPr>
                <w:p w14:paraId="2BBA1E7C" w14:textId="1B98EE93" w:rsidR="00350099" w:rsidRPr="00350099" w:rsidRDefault="00350099" w:rsidP="003B5840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009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Полномочия и функции</w:t>
                  </w:r>
                </w:p>
              </w:tc>
            </w:tr>
            <w:tr w:rsidR="00350099" w14:paraId="1C13129E" w14:textId="77777777" w:rsidTr="00116BFB">
              <w:tc>
                <w:tcPr>
                  <w:tcW w:w="3724" w:type="dxa"/>
                </w:tcPr>
                <w:p w14:paraId="3A41B32C" w14:textId="7BC8C1A1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1"/>
                      <w:numId w:val="39"/>
                    </w:numPr>
                    <w:tabs>
                      <w:tab w:val="clear" w:pos="1440"/>
                    </w:tabs>
                    <w:ind w:left="306" w:hanging="28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6B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Верховн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ый</w:t>
                  </w:r>
                  <w:r w:rsidRPr="00116B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Суд РФ</w:t>
                  </w:r>
                </w:p>
              </w:tc>
              <w:tc>
                <w:tcPr>
                  <w:tcW w:w="3724" w:type="dxa"/>
                </w:tcPr>
                <w:p w14:paraId="05836053" w14:textId="1961C4AA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63"/>
                    </w:numPr>
                    <w:ind w:left="334" w:hanging="33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350099" w:rsidRPr="00116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существляет надзор за деятельностью судов общей юрисдикции</w:t>
                  </w:r>
                </w:p>
              </w:tc>
            </w:tr>
            <w:tr w:rsidR="00350099" w14:paraId="5AB3BE4C" w14:textId="77777777" w:rsidTr="00116BFB">
              <w:tc>
                <w:tcPr>
                  <w:tcW w:w="3724" w:type="dxa"/>
                </w:tcPr>
                <w:p w14:paraId="22BDEF4C" w14:textId="7292972B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1"/>
                      <w:numId w:val="39"/>
                    </w:numPr>
                    <w:tabs>
                      <w:tab w:val="clear" w:pos="1440"/>
                    </w:tabs>
                    <w:ind w:left="306" w:hanging="28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Конституционный Суд РФ</w:t>
                  </w:r>
                </w:p>
              </w:tc>
              <w:tc>
                <w:tcPr>
                  <w:tcW w:w="3724" w:type="dxa"/>
                </w:tcPr>
                <w:p w14:paraId="6B91FD6A" w14:textId="31B4648E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63"/>
                    </w:numPr>
                    <w:ind w:left="334" w:hanging="33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350099" w:rsidRPr="00116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ырабатывает правовое толкование применения нормы</w:t>
                  </w:r>
                </w:p>
              </w:tc>
            </w:tr>
            <w:tr w:rsidR="00350099" w14:paraId="337C51DC" w14:textId="77777777" w:rsidTr="00116BFB">
              <w:tc>
                <w:tcPr>
                  <w:tcW w:w="3724" w:type="dxa"/>
                </w:tcPr>
                <w:p w14:paraId="3C984DF0" w14:textId="77777777" w:rsidR="00350099" w:rsidRDefault="00350099" w:rsidP="003B5840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24" w:type="dxa"/>
                </w:tcPr>
                <w:p w14:paraId="39F2D258" w14:textId="13391738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63"/>
                    </w:numPr>
                    <w:ind w:left="334" w:hanging="33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350099" w:rsidRPr="00116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ает разъяснения по вопросам судебной практики</w:t>
                  </w:r>
                </w:p>
              </w:tc>
            </w:tr>
            <w:tr w:rsidR="00350099" w14:paraId="6AF1715E" w14:textId="77777777" w:rsidTr="00116BFB">
              <w:tc>
                <w:tcPr>
                  <w:tcW w:w="3724" w:type="dxa"/>
                </w:tcPr>
                <w:p w14:paraId="435D413C" w14:textId="77777777" w:rsidR="00350099" w:rsidRDefault="00350099" w:rsidP="003B5840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24" w:type="dxa"/>
                </w:tcPr>
                <w:p w14:paraId="6B9C6C3E" w14:textId="33DB411B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63"/>
                    </w:numPr>
                    <w:ind w:left="334" w:hanging="33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116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роверяет соответствие актов всех ветвей государственной власти Конституции РФ</w:t>
                  </w:r>
                </w:p>
              </w:tc>
            </w:tr>
            <w:tr w:rsidR="00350099" w14:paraId="120E971A" w14:textId="77777777" w:rsidTr="00116BFB">
              <w:tc>
                <w:tcPr>
                  <w:tcW w:w="3724" w:type="dxa"/>
                </w:tcPr>
                <w:p w14:paraId="4B972440" w14:textId="77777777" w:rsidR="00350099" w:rsidRDefault="00350099" w:rsidP="003B5840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24" w:type="dxa"/>
                </w:tcPr>
                <w:p w14:paraId="005683E5" w14:textId="6891B44A" w:rsidR="00350099" w:rsidRPr="00116BFB" w:rsidRDefault="00116BFB" w:rsidP="00116BFB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63"/>
                    </w:numPr>
                    <w:ind w:left="334" w:hanging="334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116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ает толкование Основного закона страны</w:t>
                  </w:r>
                </w:p>
              </w:tc>
            </w:tr>
          </w:tbl>
          <w:p w14:paraId="27ADD6ED" w14:textId="33CA086A" w:rsidR="00474B1C" w:rsidRPr="005F73A3" w:rsidRDefault="00474B1C" w:rsidP="00116BFB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B1B" w14:textId="3D4D03D4" w:rsidR="00350099" w:rsidRDefault="00350099" w:rsidP="00350099">
            <w:p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АВ</w:t>
            </w:r>
          </w:p>
          <w:p w14:paraId="545C6698" w14:textId="5FC41F7C" w:rsidR="00350099" w:rsidRDefault="00350099" w:rsidP="00350099">
            <w:p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БГД</w:t>
            </w:r>
          </w:p>
          <w:p w14:paraId="3C6F89CA" w14:textId="77777777" w:rsidR="00350099" w:rsidRDefault="00350099" w:rsidP="00D92B66">
            <w:pPr>
              <w:ind w:left="176"/>
              <w:rPr>
                <w:rFonts w:ascii="Times New Roman" w:hAnsi="Times New Roman" w:cs="Times New Roman"/>
              </w:rPr>
            </w:pPr>
          </w:p>
          <w:p w14:paraId="26A905A5" w14:textId="763CCD28" w:rsidR="00D8171A" w:rsidRPr="00B95201" w:rsidRDefault="00D8171A" w:rsidP="00D92B66">
            <w:pPr>
              <w:ind w:left="176"/>
            </w:pPr>
          </w:p>
        </w:tc>
      </w:tr>
      <w:tr w:rsidR="00474B1C" w:rsidRPr="00330FE2" w14:paraId="5A0BBC64" w14:textId="77777777" w:rsidTr="00377F5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54BD9" w14:textId="77777777" w:rsidR="00474B1C" w:rsidRPr="00330FE2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4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C7BF2">
              <w:rPr>
                <w:rFonts w:ascii="Times New Roman" w:hAnsi="Times New Roman"/>
                <w:b/>
                <w:sz w:val="24"/>
                <w:szCs w:val="24"/>
              </w:rPr>
              <w:t>Суды общей юрисдикции и иные судебные и квази-судебные органы</w:t>
            </w:r>
          </w:p>
        </w:tc>
      </w:tr>
      <w:tr w:rsidR="00474B1C" w:rsidRPr="005114D6" w14:paraId="65260A95" w14:textId="77777777" w:rsidTr="00836BA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2C23" w14:textId="77777777" w:rsidR="00474B1C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 </w:t>
            </w:r>
          </w:p>
          <w:p w14:paraId="3874EC18" w14:textId="77777777" w:rsidR="00474B1C" w:rsidRPr="00A637D2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317" w14:textId="77777777" w:rsidR="00474B1C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Сопоставьте понятия </w:t>
            </w:r>
            <w:r w:rsidRPr="00B354A0">
              <w:rPr>
                <w:rFonts w:ascii="Times New Roman" w:hAnsi="Times New Roman"/>
                <w:sz w:val="24"/>
                <w:szCs w:val="24"/>
              </w:rPr>
              <w:t>судебного звена и судебной инстанции с их признаком.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4"/>
              <w:gridCol w:w="3724"/>
            </w:tblGrid>
            <w:tr w:rsidR="00377F5B" w14:paraId="00ABCD3F" w14:textId="77777777" w:rsidTr="00377F5B">
              <w:tc>
                <w:tcPr>
                  <w:tcW w:w="3724" w:type="dxa"/>
                </w:tcPr>
                <w:p w14:paraId="19592969" w14:textId="77777777" w:rsidR="00377F5B" w:rsidRPr="00377F5B" w:rsidRDefault="00377F5B" w:rsidP="00822E63">
                  <w:pPr>
                    <w:pStyle w:val="a4"/>
                    <w:framePr w:hSpace="180" w:wrap="around" w:vAnchor="text" w:hAnchor="text" w:y="1"/>
                    <w:numPr>
                      <w:ilvl w:val="1"/>
                      <w:numId w:val="39"/>
                    </w:numPr>
                    <w:tabs>
                      <w:tab w:val="clear" w:pos="1440"/>
                    </w:tabs>
                    <w:ind w:left="306" w:hanging="284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Pr="00377F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удебное звено</w:t>
                  </w:r>
                </w:p>
              </w:tc>
              <w:tc>
                <w:tcPr>
                  <w:tcW w:w="3724" w:type="dxa"/>
                </w:tcPr>
                <w:p w14:paraId="0C9664F5" w14:textId="77777777" w:rsidR="00377F5B" w:rsidRDefault="00377F5B" w:rsidP="00822E63">
                  <w:pPr>
                    <w:framePr w:hSpace="180" w:wrap="around" w:vAnchor="text" w:hAnchor="text" w:y="1"/>
                    <w:ind w:left="414" w:hanging="414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А.   </w:t>
                  </w:r>
                  <w:r w:rsidRPr="00B354A0">
                    <w:rPr>
                      <w:rFonts w:ascii="Times New Roman" w:hAnsi="Times New Roman"/>
                      <w:sz w:val="24"/>
                      <w:szCs w:val="24"/>
                    </w:rPr>
                    <w:t>Характеризует место конкретного суда в судебной системе</w:t>
                  </w:r>
                </w:p>
              </w:tc>
            </w:tr>
            <w:tr w:rsidR="00377F5B" w14:paraId="768BD605" w14:textId="77777777" w:rsidTr="00377F5B">
              <w:tc>
                <w:tcPr>
                  <w:tcW w:w="3724" w:type="dxa"/>
                </w:tcPr>
                <w:p w14:paraId="59ED8CE1" w14:textId="77777777" w:rsidR="00377F5B" w:rsidRPr="00377F5B" w:rsidRDefault="00377F5B" w:rsidP="00822E63">
                  <w:pPr>
                    <w:pStyle w:val="a4"/>
                    <w:framePr w:hSpace="180" w:wrap="around" w:vAnchor="text" w:hAnchor="text" w:y="1"/>
                    <w:numPr>
                      <w:ilvl w:val="1"/>
                      <w:numId w:val="39"/>
                    </w:numPr>
                    <w:tabs>
                      <w:tab w:val="clear" w:pos="1440"/>
                      <w:tab w:val="num" w:pos="164"/>
                    </w:tabs>
                    <w:ind w:left="306" w:hanging="306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</w:t>
                  </w:r>
                  <w:r w:rsidRPr="00377F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удебная инстанция</w:t>
                  </w:r>
                </w:p>
              </w:tc>
              <w:tc>
                <w:tcPr>
                  <w:tcW w:w="3724" w:type="dxa"/>
                </w:tcPr>
                <w:p w14:paraId="094266EA" w14:textId="77777777" w:rsidR="00377F5B" w:rsidRDefault="00377F5B" w:rsidP="00822E63">
                  <w:pPr>
                    <w:framePr w:hSpace="180" w:wrap="around" w:vAnchor="text" w:hAnchor="text" w:y="1"/>
                    <w:ind w:left="414" w:hanging="425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Б.    </w:t>
                  </w:r>
                  <w:r w:rsidRPr="00B354A0">
                    <w:rPr>
                      <w:rFonts w:ascii="Times New Roman" w:hAnsi="Times New Roman"/>
                      <w:sz w:val="24"/>
                      <w:szCs w:val="24"/>
                    </w:rPr>
                    <w:t>Характеризует конкретный вид судебной деятельности и непосредственно те полномочия, которыми наделен суд.</w:t>
                  </w:r>
                </w:p>
                <w:p w14:paraId="5372CF69" w14:textId="77777777" w:rsidR="00D05A87" w:rsidRDefault="00D05A87" w:rsidP="00822E63">
                  <w:pPr>
                    <w:framePr w:hSpace="180" w:wrap="around" w:vAnchor="text" w:hAnchor="text" w:y="1"/>
                    <w:ind w:left="414" w:hanging="425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D9E66B7" w14:textId="77777777" w:rsidR="00474B1C" w:rsidRPr="0046040D" w:rsidRDefault="00474B1C" w:rsidP="00474B1C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5FB5" w14:textId="77777777" w:rsidR="00474B1C" w:rsidRPr="00B354A0" w:rsidRDefault="00D05A87" w:rsidP="00474B1C">
            <w:pPr>
              <w:pStyle w:val="afe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  <w:r w:rsidR="00474B1C" w:rsidRPr="00B354A0">
              <w:rPr>
                <w:rFonts w:eastAsia="Times New Roman"/>
              </w:rPr>
              <w:t>А</w:t>
            </w:r>
          </w:p>
          <w:p w14:paraId="117F8BE2" w14:textId="77777777" w:rsidR="00474B1C" w:rsidRPr="00FF34EE" w:rsidRDefault="00D05A87" w:rsidP="00474B1C">
            <w:pPr>
              <w:pStyle w:val="afe"/>
              <w:spacing w:before="0" w:beforeAutospacing="0" w:after="0" w:afterAutospacing="0"/>
              <w:rPr>
                <w:strike/>
                <w:color w:val="FF0000"/>
              </w:rPr>
            </w:pPr>
            <w:r>
              <w:rPr>
                <w:rFonts w:eastAsia="Times New Roman"/>
              </w:rPr>
              <w:t xml:space="preserve">2 </w:t>
            </w:r>
            <w:r w:rsidR="00474B1C" w:rsidRPr="00B354A0">
              <w:rPr>
                <w:rFonts w:eastAsia="Times New Roman"/>
              </w:rPr>
              <w:t>Б</w:t>
            </w:r>
          </w:p>
        </w:tc>
      </w:tr>
      <w:tr w:rsidR="00474B1C" w:rsidRPr="00330FE2" w14:paraId="275FBDD3" w14:textId="77777777" w:rsidTr="00377F5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70D9C8" w14:textId="77777777" w:rsidR="00474B1C" w:rsidRPr="005F73A3" w:rsidRDefault="00474B1C" w:rsidP="00377F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5.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Органы прокуратуры Российской Федерации</w:t>
            </w:r>
            <w:r w:rsidRPr="005F73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</w:t>
            </w:r>
          </w:p>
        </w:tc>
      </w:tr>
      <w:tr w:rsidR="00474B1C" w:rsidRPr="005114D6" w14:paraId="625B1415" w14:textId="77777777" w:rsidTr="00836BA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1E59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F52F5E1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7F66" w14:textId="77777777" w:rsidR="00474B1C" w:rsidRDefault="00D05A87" w:rsidP="00474B1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="00474B1C" w:rsidRPr="005F73A3">
              <w:rPr>
                <w:rFonts w:ascii="Times New Roman" w:hAnsi="Times New Roman"/>
                <w:sz w:val="24"/>
                <w:szCs w:val="24"/>
              </w:rPr>
              <w:t xml:space="preserve"> соответствие между датами и событиями.</w:t>
            </w:r>
          </w:p>
          <w:p w14:paraId="13B72A8C" w14:textId="77777777" w:rsidR="00D05A87" w:rsidRDefault="00D05A87" w:rsidP="00D05A87">
            <w:pPr>
              <w:spacing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8"/>
              <w:gridCol w:w="3724"/>
            </w:tblGrid>
            <w:tr w:rsidR="00D05A87" w14:paraId="0B4D2711" w14:textId="77777777" w:rsidTr="00D05A87">
              <w:tc>
                <w:tcPr>
                  <w:tcW w:w="3258" w:type="dxa"/>
                  <w:vAlign w:val="center"/>
                </w:tcPr>
                <w:p w14:paraId="74E80310" w14:textId="77777777" w:rsidR="00D05A87" w:rsidRDefault="00D05A87" w:rsidP="00822E63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A87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3724" w:type="dxa"/>
                  <w:vAlign w:val="center"/>
                </w:tcPr>
                <w:p w14:paraId="03CA8496" w14:textId="77777777" w:rsidR="00D05A87" w:rsidRDefault="00D05A87" w:rsidP="00822E63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A87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СОБЫТИЕ</w:t>
                  </w:r>
                </w:p>
              </w:tc>
            </w:tr>
            <w:tr w:rsidR="00D05A87" w14:paraId="50E5F33B" w14:textId="77777777" w:rsidTr="00D05A87">
              <w:tc>
                <w:tcPr>
                  <w:tcW w:w="3258" w:type="dxa"/>
                </w:tcPr>
                <w:p w14:paraId="29E06FF9" w14:textId="77777777" w:rsidR="00D05A87" w:rsidRPr="00D05A87" w:rsidRDefault="00D05A87" w:rsidP="00822E6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D05A8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1722 г.</w:t>
                  </w:r>
                </w:p>
              </w:tc>
              <w:tc>
                <w:tcPr>
                  <w:tcW w:w="3724" w:type="dxa"/>
                </w:tcPr>
                <w:p w14:paraId="22347129" w14:textId="77777777" w:rsidR="00D05A87" w:rsidRDefault="00D05A87" w:rsidP="00822E63">
                  <w:pPr>
                    <w:framePr w:hSpace="180" w:wrap="around" w:vAnchor="text" w:hAnchor="text" w:y="1"/>
                    <w:ind w:left="468" w:hanging="468"/>
                    <w:contextualSpacing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Принят  </w:t>
                  </w:r>
                  <w:hyperlink r:id="rId27" w:history="1">
                    <w:r w:rsidRPr="00002581">
                      <w:rPr>
                        <w:rStyle w:val="af6"/>
                        <w:rFonts w:ascii="Times New Roman" w:hAnsi="Times New Roman"/>
                        <w:bCs/>
                        <w:color w:val="000000" w:themeColor="text1"/>
                        <w:sz w:val="24"/>
                        <w:szCs w:val="24"/>
                        <w:u w:val="none"/>
                        <w:shd w:val="clear" w:color="auto" w:fill="FFFFFF"/>
                      </w:rPr>
                      <w:t>Федеральный закон «О прокуратуре Российской Федерации»</w:t>
                    </w:r>
                  </w:hyperlink>
                </w:p>
              </w:tc>
            </w:tr>
            <w:tr w:rsidR="00D05A87" w14:paraId="694FE3F7" w14:textId="77777777" w:rsidTr="00D05A87">
              <w:tc>
                <w:tcPr>
                  <w:tcW w:w="3258" w:type="dxa"/>
                </w:tcPr>
                <w:p w14:paraId="20B10743" w14:textId="77777777" w:rsidR="00D05A87" w:rsidRDefault="00D05A87" w:rsidP="00822E63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1864г.</w:t>
                  </w:r>
                </w:p>
              </w:tc>
              <w:tc>
                <w:tcPr>
                  <w:tcW w:w="3724" w:type="dxa"/>
                </w:tcPr>
                <w:p w14:paraId="42704D3D" w14:textId="77777777" w:rsidR="00D05A87" w:rsidRDefault="00D05A87" w:rsidP="00822E63">
                  <w:pPr>
                    <w:framePr w:hSpace="180" w:wrap="around" w:vAnchor="text" w:hAnchor="text" w:y="1"/>
                    <w:ind w:left="468" w:hanging="468"/>
                    <w:contextualSpacing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Б.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Координация деятельности правоохранительных органов по борьбе с преступлениями и другими правонарушениями (Конституция СССР)</w:t>
                  </w:r>
                </w:p>
              </w:tc>
            </w:tr>
            <w:tr w:rsidR="00D05A87" w14:paraId="2CFD7B19" w14:textId="77777777" w:rsidTr="00D05A87">
              <w:tc>
                <w:tcPr>
                  <w:tcW w:w="3258" w:type="dxa"/>
                </w:tcPr>
                <w:p w14:paraId="38E96D85" w14:textId="77777777" w:rsidR="00D05A87" w:rsidRDefault="00D05A87" w:rsidP="00822E63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1992 г.</w:t>
                  </w:r>
                </w:p>
              </w:tc>
              <w:tc>
                <w:tcPr>
                  <w:tcW w:w="3724" w:type="dxa"/>
                </w:tcPr>
                <w:p w14:paraId="6E1B6BA5" w14:textId="77777777" w:rsidR="00D05A87" w:rsidRDefault="00D05A87" w:rsidP="00822E63">
                  <w:pPr>
                    <w:framePr w:hSpace="180" w:wrap="around" w:vAnchor="text" w:hAnchor="text" w:y="1"/>
                    <w:ind w:left="468" w:hanging="468"/>
                    <w:contextualSpacing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Указ …</w:t>
                  </w:r>
                  <w:r w:rsidRPr="005F73A3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«О должности генерал-прокурора»</w:t>
                  </w:r>
                </w:p>
              </w:tc>
            </w:tr>
            <w:tr w:rsidR="00D05A87" w14:paraId="7E4853CB" w14:textId="77777777" w:rsidTr="00D05A87">
              <w:tc>
                <w:tcPr>
                  <w:tcW w:w="3258" w:type="dxa"/>
                </w:tcPr>
                <w:p w14:paraId="13684620" w14:textId="77777777" w:rsidR="00D05A87" w:rsidRDefault="00D05A87" w:rsidP="00822E63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5F73A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1979 г.</w:t>
                  </w:r>
                </w:p>
              </w:tc>
              <w:tc>
                <w:tcPr>
                  <w:tcW w:w="3724" w:type="dxa"/>
                </w:tcPr>
                <w:p w14:paraId="2256FD83" w14:textId="77777777" w:rsidR="00D05A87" w:rsidRDefault="00D05A87" w:rsidP="00822E63">
                  <w:pPr>
                    <w:framePr w:hSpace="180" w:wrap="around" w:vAnchor="text" w:hAnchor="text" w:y="1"/>
                    <w:ind w:left="468" w:hanging="468"/>
                    <w:contextualSpacing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73A3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Г.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  </w:t>
                  </w:r>
                  <w:r w:rsidRPr="005F73A3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Судебная реформа «при судебных местах </w:t>
                  </w:r>
                  <w:r w:rsidRPr="005F73A3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необходимы особые прокуроры»</w:t>
                  </w:r>
                </w:p>
              </w:tc>
            </w:tr>
            <w:tr w:rsidR="00D05A87" w14:paraId="6E8994BB" w14:textId="77777777" w:rsidTr="00D05A87">
              <w:tc>
                <w:tcPr>
                  <w:tcW w:w="3258" w:type="dxa"/>
                </w:tcPr>
                <w:p w14:paraId="37C37E58" w14:textId="77777777" w:rsidR="00D05A87" w:rsidRPr="005F73A3" w:rsidRDefault="00D05A87" w:rsidP="00822E63">
                  <w:pPr>
                    <w:framePr w:hSpace="180" w:wrap="around" w:vAnchor="text" w:hAnchor="text" w:y="1"/>
                    <w:spacing w:line="120" w:lineRule="auto"/>
                    <w:contextualSpacing/>
                    <w:suppressOverlap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24" w:type="dxa"/>
                </w:tcPr>
                <w:p w14:paraId="61D2C983" w14:textId="77777777" w:rsidR="00D05A87" w:rsidRPr="005F73A3" w:rsidRDefault="00D05A87" w:rsidP="00822E63">
                  <w:pPr>
                    <w:framePr w:hSpace="180" w:wrap="around" w:vAnchor="text" w:hAnchor="text" w:y="1"/>
                    <w:spacing w:line="120" w:lineRule="auto"/>
                    <w:contextualSpacing/>
                    <w:suppressOverlap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14:paraId="2F1BCA96" w14:textId="77777777" w:rsidR="00474B1C" w:rsidRPr="005F73A3" w:rsidRDefault="00474B1C" w:rsidP="00474B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1AF" w14:textId="77777777" w:rsidR="00474B1C" w:rsidRPr="005C1B39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</w:rPr>
            </w:pPr>
            <w:r w:rsidRPr="005C1B39">
              <w:rPr>
                <w:rFonts w:eastAsia="Times New Roman"/>
              </w:rPr>
              <w:lastRenderedPageBreak/>
              <w:t>1</w:t>
            </w:r>
            <w:r w:rsidR="00D05A87">
              <w:rPr>
                <w:rFonts w:eastAsia="Times New Roman"/>
              </w:rPr>
              <w:t xml:space="preserve"> </w:t>
            </w:r>
            <w:r w:rsidRPr="005C1B39">
              <w:rPr>
                <w:rFonts w:eastAsia="Times New Roman"/>
              </w:rPr>
              <w:t>В</w:t>
            </w:r>
          </w:p>
          <w:p w14:paraId="6BA87491" w14:textId="77777777" w:rsidR="00474B1C" w:rsidRPr="005C1B39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</w:rPr>
            </w:pPr>
            <w:r w:rsidRPr="005C1B39">
              <w:rPr>
                <w:rFonts w:eastAsia="Times New Roman"/>
              </w:rPr>
              <w:t>2</w:t>
            </w:r>
            <w:r w:rsidR="00D05A87">
              <w:rPr>
                <w:rFonts w:eastAsia="Times New Roman"/>
              </w:rPr>
              <w:t xml:space="preserve"> </w:t>
            </w:r>
            <w:r w:rsidRPr="005C1B39">
              <w:rPr>
                <w:rFonts w:eastAsia="Times New Roman"/>
              </w:rPr>
              <w:t xml:space="preserve">Г </w:t>
            </w:r>
          </w:p>
          <w:p w14:paraId="388CD164" w14:textId="77777777" w:rsidR="00474B1C" w:rsidRPr="005C1B39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</w:rPr>
            </w:pPr>
            <w:r w:rsidRPr="005C1B39">
              <w:rPr>
                <w:rFonts w:eastAsia="Times New Roman"/>
              </w:rPr>
              <w:t>3</w:t>
            </w:r>
            <w:r w:rsidR="00D05A87">
              <w:rPr>
                <w:rFonts w:eastAsia="Times New Roman"/>
              </w:rPr>
              <w:t xml:space="preserve"> </w:t>
            </w:r>
            <w:r w:rsidRPr="005C1B39">
              <w:rPr>
                <w:rFonts w:eastAsia="Times New Roman"/>
              </w:rPr>
              <w:t xml:space="preserve">А </w:t>
            </w:r>
          </w:p>
          <w:p w14:paraId="0D49C6C4" w14:textId="77777777" w:rsidR="00474B1C" w:rsidRPr="005114D6" w:rsidRDefault="00474B1C" w:rsidP="00474B1C">
            <w:pPr>
              <w:pStyle w:val="afe"/>
              <w:spacing w:before="0" w:beforeAutospacing="0" w:after="0" w:afterAutospacing="0"/>
            </w:pPr>
            <w:r w:rsidRPr="005C1B39">
              <w:rPr>
                <w:rFonts w:eastAsia="Times New Roman"/>
              </w:rPr>
              <w:t>4</w:t>
            </w:r>
            <w:r w:rsidR="00D05A87">
              <w:rPr>
                <w:rFonts w:eastAsia="Times New Roman"/>
              </w:rPr>
              <w:t xml:space="preserve"> </w:t>
            </w:r>
            <w:r w:rsidRPr="005C1B39">
              <w:rPr>
                <w:rFonts w:eastAsia="Times New Roman"/>
              </w:rPr>
              <w:t>В</w:t>
            </w:r>
          </w:p>
        </w:tc>
      </w:tr>
      <w:tr w:rsidR="00474B1C" w:rsidRPr="00330FE2" w14:paraId="37D7AD2C" w14:textId="77777777" w:rsidTr="00377F5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1E6363" w14:textId="77777777" w:rsidR="00474B1C" w:rsidRPr="005F73A3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7.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Организация предварительного расследования в Российской Федерации</w:t>
            </w:r>
          </w:p>
        </w:tc>
      </w:tr>
      <w:tr w:rsidR="00474B1C" w:rsidRPr="005114D6" w14:paraId="435D1798" w14:textId="77777777" w:rsidTr="00836BA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383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3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5FC352" w14:textId="77777777" w:rsidR="00474B1C" w:rsidRPr="005114D6" w:rsidRDefault="00474B1C" w:rsidP="00474B1C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EDC" w14:textId="77777777" w:rsidR="00474B1C" w:rsidRDefault="00D05A87" w:rsidP="00474B1C">
            <w:pPr>
              <w:spacing w:after="12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Установите</w:t>
            </w:r>
            <w:r w:rsidR="00474B1C" w:rsidRPr="005F73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соответствие между понятиями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их </w:t>
            </w:r>
            <w:r w:rsidR="00474B1C" w:rsidRPr="005F73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определениями.</w:t>
            </w:r>
          </w:p>
          <w:p w14:paraId="3FA7E151" w14:textId="77777777" w:rsidR="00D05A87" w:rsidRDefault="00D05A87" w:rsidP="00474B1C">
            <w:pPr>
              <w:spacing w:after="12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49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9"/>
              <w:gridCol w:w="3730"/>
            </w:tblGrid>
            <w:tr w:rsidR="00D05A87" w14:paraId="4F9B28F8" w14:textId="77777777" w:rsidTr="00D8726B">
              <w:tc>
                <w:tcPr>
                  <w:tcW w:w="2500" w:type="pct"/>
                </w:tcPr>
                <w:p w14:paraId="267BC0A3" w14:textId="77777777" w:rsidR="00D05A87" w:rsidRPr="00D05A87" w:rsidRDefault="00D05A87" w:rsidP="00822E63">
                  <w:pPr>
                    <w:framePr w:hSpace="180" w:wrap="around" w:vAnchor="text" w:hAnchor="text" w:y="1"/>
                    <w:spacing w:after="120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05A87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2500" w:type="pct"/>
                </w:tcPr>
                <w:p w14:paraId="7499E961" w14:textId="77777777" w:rsidR="00D05A87" w:rsidRPr="00D05A87" w:rsidRDefault="00D05A87" w:rsidP="00822E63">
                  <w:pPr>
                    <w:framePr w:hSpace="180" w:wrap="around" w:vAnchor="text" w:hAnchor="text" w:y="1"/>
                    <w:spacing w:after="120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05A87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D05A87" w14:paraId="1F6A60CA" w14:textId="77777777" w:rsidTr="00D8726B">
              <w:tc>
                <w:tcPr>
                  <w:tcW w:w="2500" w:type="pct"/>
                </w:tcPr>
                <w:p w14:paraId="0E7FA051" w14:textId="77777777" w:rsidR="00D05A87" w:rsidRPr="00D8726B" w:rsidRDefault="00D05A87" w:rsidP="00822E63">
                  <w:pPr>
                    <w:framePr w:hSpace="180" w:wrap="around" w:vAnchor="text" w:hAnchor="text" w:y="1"/>
                    <w:spacing w:after="120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Вердикт</w:t>
                  </w:r>
                </w:p>
              </w:tc>
              <w:tc>
                <w:tcPr>
                  <w:tcW w:w="2500" w:type="pct"/>
                </w:tcPr>
                <w:p w14:paraId="5135FE52" w14:textId="77777777" w:rsidR="00D05A87" w:rsidRPr="00D8726B" w:rsidRDefault="00D05A87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4"/>
                    </w:numPr>
                    <w:spacing w:after="120"/>
                    <w:ind w:left="272" w:hanging="272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уголовное судопроизводство с момента получения сообщения о преступлении до направления уголовного дела в суд для рассмотрения его по существу</w:t>
                  </w:r>
                </w:p>
              </w:tc>
            </w:tr>
            <w:tr w:rsidR="00D05A87" w14:paraId="2C4D1BD2" w14:textId="77777777" w:rsidTr="00D8726B">
              <w:tc>
                <w:tcPr>
                  <w:tcW w:w="2500" w:type="pct"/>
                </w:tcPr>
                <w:p w14:paraId="4F0FE66C" w14:textId="77777777" w:rsidR="00D05A87" w:rsidRPr="00D8726B" w:rsidRDefault="00D05A87" w:rsidP="00822E63">
                  <w:pPr>
                    <w:framePr w:hSpace="180" w:wrap="around" w:vAnchor="text" w:hAnchor="text" w:y="1"/>
                    <w:spacing w:after="120"/>
                    <w:ind w:left="22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Государственный обвинитель</w:t>
                  </w:r>
                </w:p>
              </w:tc>
              <w:tc>
                <w:tcPr>
                  <w:tcW w:w="2500" w:type="pct"/>
                </w:tcPr>
                <w:p w14:paraId="30078A30" w14:textId="77777777" w:rsidR="00D05A87" w:rsidRPr="00D8726B" w:rsidRDefault="00D05A87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5"/>
                    </w:numPr>
                    <w:spacing w:after="120"/>
                    <w:ind w:left="272" w:hanging="283"/>
                    <w:suppressOverlap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должностное лицо, возглавляющее  соответствующее следственное подразделение, а также его заместитель</w:t>
                  </w:r>
                </w:p>
              </w:tc>
            </w:tr>
            <w:tr w:rsidR="00D05A87" w14:paraId="241E96BF" w14:textId="77777777" w:rsidTr="00D8726B">
              <w:tc>
                <w:tcPr>
                  <w:tcW w:w="2500" w:type="pct"/>
                </w:tcPr>
                <w:p w14:paraId="25310C9A" w14:textId="77777777" w:rsidR="00D05A87" w:rsidRPr="00D8726B" w:rsidRDefault="00D05A87" w:rsidP="00822E63">
                  <w:pPr>
                    <w:framePr w:hSpace="180" w:wrap="around" w:vAnchor="text" w:hAnchor="text" w:y="1"/>
                    <w:spacing w:after="120"/>
                    <w:ind w:left="22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Досудебное производство</w:t>
                  </w:r>
                </w:p>
              </w:tc>
              <w:tc>
                <w:tcPr>
                  <w:tcW w:w="2500" w:type="pct"/>
                </w:tcPr>
                <w:p w14:paraId="65BD2418" w14:textId="77777777" w:rsidR="00D05A87" w:rsidRPr="00D8726B" w:rsidRDefault="00D05A87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6"/>
                    </w:numPr>
                    <w:spacing w:after="120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решение о виновности или невиновности подсудимого, вынесенное коллегией присяжных заседателей</w:t>
                  </w:r>
                </w:p>
              </w:tc>
            </w:tr>
            <w:tr w:rsidR="00D05A87" w14:paraId="48264031" w14:textId="77777777" w:rsidTr="00D8726B">
              <w:tc>
                <w:tcPr>
                  <w:tcW w:w="2500" w:type="pct"/>
                </w:tcPr>
                <w:p w14:paraId="4489D1B0" w14:textId="77777777" w:rsidR="00D05A87" w:rsidRPr="00D8726B" w:rsidRDefault="00D05A87" w:rsidP="00822E63">
                  <w:pPr>
                    <w:framePr w:hSpace="180" w:wrap="around" w:vAnchor="text" w:hAnchor="text" w:y="1"/>
                    <w:spacing w:after="120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Руководитель следственного органа</w:t>
                  </w:r>
                </w:p>
              </w:tc>
              <w:tc>
                <w:tcPr>
                  <w:tcW w:w="2500" w:type="pct"/>
                </w:tcPr>
                <w:p w14:paraId="763E1E88" w14:textId="77777777" w:rsidR="00D05A87" w:rsidRPr="00D8726B" w:rsidRDefault="00D05A87" w:rsidP="00822E63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57"/>
                    </w:numPr>
                    <w:spacing w:after="120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8726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поддерживающий от имени государства обвинение в суде по уголовному делу должностное лицо</w:t>
                  </w:r>
                </w:p>
              </w:tc>
            </w:tr>
          </w:tbl>
          <w:p w14:paraId="7E796A25" w14:textId="77777777" w:rsidR="00474B1C" w:rsidRPr="005F73A3" w:rsidRDefault="00474B1C" w:rsidP="00474B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F30" w14:textId="77777777" w:rsidR="00474B1C" w:rsidRPr="00147A24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  <w:color w:val="000000" w:themeColor="text1"/>
              </w:rPr>
            </w:pPr>
            <w:r w:rsidRPr="00147A24">
              <w:rPr>
                <w:rFonts w:eastAsia="Times New Roman"/>
                <w:color w:val="000000" w:themeColor="text1"/>
              </w:rPr>
              <w:t>1</w:t>
            </w:r>
            <w:r w:rsidR="00D05A87">
              <w:rPr>
                <w:rFonts w:eastAsia="Times New Roman"/>
                <w:color w:val="000000" w:themeColor="text1"/>
              </w:rPr>
              <w:t xml:space="preserve"> </w:t>
            </w:r>
            <w:r w:rsidRPr="00147A24">
              <w:rPr>
                <w:rFonts w:eastAsia="Times New Roman"/>
                <w:color w:val="000000" w:themeColor="text1"/>
              </w:rPr>
              <w:t>В</w:t>
            </w:r>
          </w:p>
          <w:p w14:paraId="35EF7DB9" w14:textId="77777777" w:rsidR="00474B1C" w:rsidRPr="00147A24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  <w:color w:val="000000" w:themeColor="text1"/>
              </w:rPr>
            </w:pPr>
            <w:r w:rsidRPr="00147A24">
              <w:rPr>
                <w:rFonts w:eastAsia="Times New Roman"/>
                <w:color w:val="000000" w:themeColor="text1"/>
              </w:rPr>
              <w:t>2</w:t>
            </w:r>
            <w:r w:rsidR="00D05A87">
              <w:rPr>
                <w:rFonts w:eastAsia="Times New Roman"/>
                <w:color w:val="000000" w:themeColor="text1"/>
              </w:rPr>
              <w:t xml:space="preserve"> </w:t>
            </w:r>
            <w:r w:rsidRPr="00147A24">
              <w:rPr>
                <w:rFonts w:eastAsia="Times New Roman"/>
                <w:color w:val="000000" w:themeColor="text1"/>
              </w:rPr>
              <w:t>Г</w:t>
            </w:r>
          </w:p>
          <w:p w14:paraId="3FB6FF45" w14:textId="77777777" w:rsidR="00474B1C" w:rsidRPr="00147A24" w:rsidRDefault="00474B1C" w:rsidP="00474B1C">
            <w:pPr>
              <w:pStyle w:val="afe"/>
              <w:spacing w:before="0" w:beforeAutospacing="0" w:after="0" w:afterAutospacing="0"/>
              <w:rPr>
                <w:rFonts w:eastAsia="Times New Roman"/>
                <w:color w:val="000000" w:themeColor="text1"/>
              </w:rPr>
            </w:pPr>
            <w:r w:rsidRPr="00147A24">
              <w:rPr>
                <w:rFonts w:eastAsia="Times New Roman"/>
                <w:color w:val="000000" w:themeColor="text1"/>
              </w:rPr>
              <w:t>3</w:t>
            </w:r>
            <w:r w:rsidR="00D05A87">
              <w:rPr>
                <w:rFonts w:eastAsia="Times New Roman"/>
                <w:color w:val="000000" w:themeColor="text1"/>
              </w:rPr>
              <w:t xml:space="preserve"> </w:t>
            </w:r>
            <w:r w:rsidRPr="00147A24">
              <w:rPr>
                <w:rFonts w:eastAsia="Times New Roman"/>
                <w:color w:val="000000" w:themeColor="text1"/>
              </w:rPr>
              <w:t>А</w:t>
            </w:r>
          </w:p>
          <w:p w14:paraId="6A6BC478" w14:textId="77777777" w:rsidR="00474B1C" w:rsidRPr="005114D6" w:rsidRDefault="00474B1C" w:rsidP="00474B1C">
            <w:pPr>
              <w:pStyle w:val="afe"/>
              <w:spacing w:before="0" w:beforeAutospacing="0" w:after="0" w:afterAutospacing="0"/>
            </w:pPr>
            <w:r w:rsidRPr="00147A24">
              <w:rPr>
                <w:rFonts w:eastAsia="Times New Roman"/>
                <w:color w:val="000000" w:themeColor="text1"/>
              </w:rPr>
              <w:t>4Б</w:t>
            </w:r>
          </w:p>
        </w:tc>
      </w:tr>
    </w:tbl>
    <w:p w14:paraId="655F008D" w14:textId="77777777" w:rsidR="00474B1C" w:rsidRDefault="00474B1C" w:rsidP="00474B1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8A5155D" w14:textId="77777777" w:rsidR="00992E31" w:rsidRDefault="00992E31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0315917" w14:textId="77777777" w:rsidR="00D8726B" w:rsidRDefault="00D8726B" w:rsidP="00325783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308AFE8C" w14:textId="77777777" w:rsidR="00787817" w:rsidRDefault="00325783" w:rsidP="00787817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</w:t>
      </w:r>
      <w:r w:rsidR="006621E1">
        <w:rPr>
          <w:rFonts w:ascii="Times New Roman" w:eastAsia="+mn-ea" w:hAnsi="Times New Roman" w:cs="Times New Roman"/>
          <w:b/>
          <w:color w:val="000000"/>
        </w:rPr>
        <w:t>ОТКРЫТОГО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ТИПА </w:t>
      </w:r>
      <w:r w:rsidR="00D8726B">
        <w:rPr>
          <w:rFonts w:ascii="Times New Roman" w:eastAsia="+mn-ea" w:hAnsi="Times New Roman" w:cs="Times New Roman"/>
          <w:b/>
          <w:color w:val="000000"/>
        </w:rPr>
        <w:t xml:space="preserve">НА </w:t>
      </w:r>
      <w:r w:rsidR="006621E1">
        <w:rPr>
          <w:rFonts w:ascii="Times New Roman" w:eastAsia="+mn-ea" w:hAnsi="Times New Roman" w:cs="Times New Roman"/>
          <w:b/>
          <w:color w:val="000000"/>
        </w:rPr>
        <w:t xml:space="preserve">ДОПОЛНЕНИЕ </w:t>
      </w:r>
      <w:r w:rsidR="00787817">
        <w:rPr>
          <w:rFonts w:ascii="Times New Roman" w:eastAsia="+mn-ea" w:hAnsi="Times New Roman" w:cs="Times New Roman"/>
          <w:b/>
          <w:color w:val="000000"/>
        </w:rPr>
        <w:t>К КОНТЕКСТУ</w:t>
      </w:r>
      <w:r w:rsidR="00AB2E2A">
        <w:rPr>
          <w:rFonts w:ascii="Times New Roman" w:eastAsia="+mn-ea" w:hAnsi="Times New Roman" w:cs="Times New Roman"/>
          <w:b/>
          <w:color w:val="000000"/>
        </w:rPr>
        <w:t>/ ВВОД</w:t>
      </w:r>
      <w:r w:rsidR="00787817">
        <w:rPr>
          <w:rFonts w:ascii="Times New Roman" w:eastAsia="+mn-ea" w:hAnsi="Times New Roman" w:cs="Times New Roman"/>
          <w:b/>
          <w:color w:val="000000"/>
        </w:rPr>
        <w:t xml:space="preserve"> ПРАВИЛЬНОГО ОТВЕТА</w:t>
      </w:r>
    </w:p>
    <w:p w14:paraId="195C9A16" w14:textId="166B6193" w:rsidR="00325783" w:rsidRDefault="00325783" w:rsidP="00787817">
      <w:pPr>
        <w:spacing w:after="0" w:line="120" w:lineRule="auto"/>
        <w:jc w:val="both"/>
        <w:rPr>
          <w:rFonts w:ascii="Times New Roman" w:hAnsi="Times New Roman"/>
          <w:b/>
        </w:rPr>
      </w:pPr>
      <w:r>
        <w:rPr>
          <w:rFonts w:ascii="Times New Roman" w:eastAsia="+mn-ea" w:hAnsi="Times New Roman" w:cs="Times New Roman"/>
          <w:b/>
          <w:color w:val="000000"/>
        </w:rPr>
        <w:t xml:space="preserve"> </w:t>
      </w:r>
    </w:p>
    <w:tbl>
      <w:tblPr>
        <w:tblStyle w:val="a6"/>
        <w:tblpPr w:leftFromText="180" w:rightFromText="180" w:vertAnchor="text" w:tblpY="1"/>
        <w:tblOverlap w:val="never"/>
        <w:tblW w:w="9570" w:type="dxa"/>
        <w:tblLayout w:type="fixed"/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5783" w14:paraId="31913C87" w14:textId="77777777" w:rsidTr="00D8726B">
        <w:trPr>
          <w:cantSplit/>
          <w:trHeight w:val="1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900148" w14:textId="77777777" w:rsidR="00325783" w:rsidRDefault="00325783" w:rsidP="00861445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7F8DDEF9" w14:textId="77777777" w:rsidR="00325783" w:rsidRDefault="00325783" w:rsidP="00861445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0307" w14:textId="77777777" w:rsidR="00325783" w:rsidRDefault="00325783" w:rsidP="00861445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CDB9" w14:textId="77777777" w:rsidR="00325783" w:rsidRDefault="00D8726B" w:rsidP="00861445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325783" w14:paraId="454029A3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CBD1E6" w14:textId="77777777" w:rsidR="00325783" w:rsidRPr="00330FE2" w:rsidRDefault="00325783" w:rsidP="0086144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3C6A6A">
              <w:rPr>
                <w:rFonts w:ascii="Times New Roman" w:hAnsi="Times New Roman"/>
                <w:b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3675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25783" w14:paraId="4648345A" w14:textId="77777777" w:rsidTr="00C14445">
        <w:trPr>
          <w:trHeight w:val="9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E30" w14:textId="77777777" w:rsidR="00325783" w:rsidRDefault="00325783" w:rsidP="008614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3441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7808776" w14:textId="77777777" w:rsidR="00325783" w:rsidRDefault="00325783" w:rsidP="008614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367" w14:textId="1A5C2C1A" w:rsidR="00325783" w:rsidRPr="00D8726B" w:rsidRDefault="00D8726B" w:rsidP="0086144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 </w:t>
            </w:r>
            <w:r w:rsidR="00271C1F">
              <w:rPr>
                <w:rFonts w:ascii="Times New Roman" w:hAnsi="Times New Roman"/>
                <w:b/>
                <w:sz w:val="24"/>
                <w:szCs w:val="24"/>
              </w:rPr>
              <w:t>утверждение</w:t>
            </w:r>
          </w:p>
          <w:p w14:paraId="5AD60510" w14:textId="0CD93D9A" w:rsidR="00325783" w:rsidRPr="00C14445" w:rsidRDefault="00325783" w:rsidP="00C1444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055">
              <w:rPr>
                <w:rFonts w:ascii="Times New Roman" w:hAnsi="Times New Roman"/>
                <w:sz w:val="24"/>
                <w:szCs w:val="24"/>
              </w:rPr>
              <w:t>Законы и</w:t>
            </w:r>
            <w:r w:rsidRPr="00446055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446055">
              <w:rPr>
                <w:rFonts w:ascii="Times New Roman" w:hAnsi="Times New Roman"/>
                <w:sz w:val="24"/>
                <w:szCs w:val="24"/>
              </w:rPr>
              <w:t>иные нормативные правовые акты, принимаемые в</w:t>
            </w:r>
            <w:r w:rsidRPr="00446055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446055">
              <w:rPr>
                <w:rFonts w:ascii="Times New Roman" w:hAnsi="Times New Roman"/>
                <w:sz w:val="24"/>
                <w:szCs w:val="24"/>
              </w:rPr>
              <w:t>Российской Федерации, в</w:t>
            </w:r>
            <w:r w:rsidRPr="00446055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446055">
              <w:rPr>
                <w:rFonts w:ascii="Times New Roman" w:hAnsi="Times New Roman"/>
                <w:sz w:val="24"/>
                <w:szCs w:val="24"/>
              </w:rPr>
              <w:t>том числе регулирующие правоохранительную сферу, не</w:t>
            </w:r>
            <w:r w:rsidRPr="00446055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446055">
              <w:rPr>
                <w:rFonts w:ascii="Times New Roman" w:hAnsi="Times New Roman"/>
                <w:sz w:val="24"/>
                <w:szCs w:val="24"/>
              </w:rPr>
              <w:t>должны противоречить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144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...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EC5" w14:textId="77777777" w:rsidR="00325783" w:rsidRPr="00122A6E" w:rsidRDefault="00325783" w:rsidP="00D8726B">
            <w:pPr>
              <w:ind w:left="330" w:hanging="33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2A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Конституци</w:t>
            </w:r>
            <w:r w:rsidR="00A344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22A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2A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РФ</w:t>
            </w:r>
          </w:p>
        </w:tc>
      </w:tr>
      <w:tr w:rsidR="00325783" w14:paraId="246BF860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0D330A" w14:textId="77777777" w:rsidR="00325783" w:rsidRPr="00330FE2" w:rsidRDefault="00325783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AA6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Судебная власть и судебная система Российской Федерации. Принципы правосудия</w:t>
            </w:r>
            <w:r w:rsidRPr="00330F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25783" w:rsidRPr="005114D6" w14:paraId="681C6207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4A5F" w14:textId="77777777" w:rsidR="00325783" w:rsidRDefault="00325783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4461400" w14:textId="77777777" w:rsidR="00325783" w:rsidRDefault="00325783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6A6" w14:textId="77777777" w:rsidR="00325783" w:rsidRPr="00D8726B" w:rsidRDefault="00D8726B" w:rsidP="0086144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50BF002E" w14:textId="77777777" w:rsidR="00325783" w:rsidRPr="005F73A3" w:rsidRDefault="00325783" w:rsidP="00861445">
            <w:pPr>
              <w:contextualSpacing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8726B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Правосудие</w:t>
            </w:r>
            <w:r w:rsidRPr="005F73A3">
              <w:rPr>
                <w:rStyle w:val="afc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="00D8726B">
              <w:rPr>
                <w:rFonts w:ascii="Times New Roman" w:hAnsi="Times New Roman"/>
                <w:sz w:val="24"/>
                <w:szCs w:val="24"/>
              </w:rPr>
              <w:t>- это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 xml:space="preserve"> осуществление судом правомочий по</w:t>
            </w:r>
            <w:r w:rsidRPr="005F73A3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рассмотрению и</w:t>
            </w:r>
            <w:r w:rsidRPr="005F73A3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разрешению дел посредством конституционного, г</w:t>
            </w:r>
            <w:r w:rsidR="00D8726B">
              <w:rPr>
                <w:rFonts w:ascii="Times New Roman" w:hAnsi="Times New Roman"/>
                <w:sz w:val="24"/>
                <w:szCs w:val="24"/>
              </w:rPr>
              <w:t>ражданского, административного и ____________</w:t>
            </w:r>
            <w:r w:rsidRPr="008516A9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судопроизводства (ст.</w:t>
            </w:r>
            <w:r w:rsidRPr="005F73A3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118 Конституции</w:t>
            </w:r>
            <w:r w:rsidRPr="005F73A3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5F73A3">
              <w:rPr>
                <w:rFonts w:ascii="Times New Roman" w:hAnsi="Times New Roman"/>
                <w:sz w:val="24"/>
                <w:szCs w:val="24"/>
              </w:rPr>
              <w:t>РФ</w:t>
            </w:r>
            <w:r w:rsidRPr="005F73A3">
              <w:rPr>
                <w:sz w:val="24"/>
                <w:szCs w:val="24"/>
              </w:rPr>
              <w:t>).</w:t>
            </w:r>
          </w:p>
          <w:p w14:paraId="4A76B555" w14:textId="77777777" w:rsidR="00325783" w:rsidRPr="003675C9" w:rsidRDefault="00325783" w:rsidP="00D8726B">
            <w:pPr>
              <w:spacing w:line="12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68CD" w14:textId="77777777" w:rsidR="00325783" w:rsidRDefault="00D8726B" w:rsidP="00D8726B">
            <w:pPr>
              <w:pStyle w:val="a4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Уголовно</w:t>
            </w:r>
            <w:r w:rsidR="00325783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</w:tr>
      <w:tr w:rsidR="00325783" w:rsidRPr="00330FE2" w14:paraId="52C9206C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E9936A" w14:textId="77777777" w:rsidR="00325783" w:rsidRPr="00330FE2" w:rsidRDefault="00325783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4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C7BF2">
              <w:rPr>
                <w:rFonts w:ascii="Times New Roman" w:hAnsi="Times New Roman"/>
                <w:b/>
                <w:sz w:val="24"/>
                <w:szCs w:val="24"/>
              </w:rPr>
              <w:t>Суды общей юрисдикции и иные судебные и квази-судебные органы</w:t>
            </w:r>
          </w:p>
        </w:tc>
      </w:tr>
      <w:tr w:rsidR="00325783" w:rsidRPr="005114D6" w14:paraId="0F271549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C40D" w14:textId="77777777" w:rsidR="00325783" w:rsidRDefault="00325783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  <w:p w14:paraId="2486E105" w14:textId="77777777" w:rsidR="00325783" w:rsidRPr="00A637D2" w:rsidRDefault="00325783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C6E" w14:textId="00CB3636" w:rsidR="00325783" w:rsidRPr="00D8726B" w:rsidRDefault="00D8726B" w:rsidP="00861445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Дополните </w:t>
            </w:r>
            <w:r w:rsidR="00325783" w:rsidRPr="00D8726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утверждение</w:t>
            </w:r>
          </w:p>
          <w:p w14:paraId="4F70D90C" w14:textId="77777777" w:rsidR="00325783" w:rsidRPr="005F73A3" w:rsidRDefault="00325783" w:rsidP="00861445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Судебная власть осуществляет (кроме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правосудия) </w:t>
            </w: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  <w:p w14:paraId="374385EA" w14:textId="77777777" w:rsidR="00325783" w:rsidRPr="005F73A3" w:rsidRDefault="00325783" w:rsidP="00D8726B">
            <w:pPr>
              <w:spacing w:line="120" w:lineRule="auto"/>
              <w:ind w:firstLine="70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2B5" w14:textId="77777777" w:rsidR="00325783" w:rsidRPr="00F946FD" w:rsidRDefault="00325783" w:rsidP="00861445">
            <w:pPr>
              <w:pStyle w:val="afe"/>
              <w:spacing w:before="0" w:beforeAutospacing="0" w:after="0" w:afterAutospacing="0"/>
              <w:rPr>
                <w:rFonts w:eastAsia="Times New Roman"/>
                <w:color w:val="000000" w:themeColor="text1"/>
              </w:rPr>
            </w:pPr>
            <w:r w:rsidRPr="0042275E">
              <w:rPr>
                <w:rFonts w:eastAsia="Times New Roman"/>
                <w:color w:val="000000" w:themeColor="text1"/>
              </w:rPr>
              <w:t>Конституционный и судебный контроль</w:t>
            </w:r>
          </w:p>
        </w:tc>
      </w:tr>
      <w:tr w:rsidR="00CE526F" w:rsidRPr="005114D6" w14:paraId="1638F3A3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4897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B5B619" w14:textId="77777777" w:rsidR="00CE526F" w:rsidRPr="003F725B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6D7" w14:textId="77777777" w:rsidR="00CE526F" w:rsidRPr="00D8726B" w:rsidRDefault="00D8726B" w:rsidP="00D8726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67BF9D97" w14:textId="77777777" w:rsidR="00CE526F" w:rsidRPr="00BB2777" w:rsidRDefault="00E1203A" w:rsidP="00861445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Согласно Конституции </w:t>
            </w:r>
            <w:r w:rsidR="00CE526F" w:rsidRPr="00BB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РФ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CE526F" w:rsidRPr="00BB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судьей имеет право стать п</w:t>
            </w:r>
            <w:r w:rsidR="00D872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рофессиональный юрист с ____________</w:t>
            </w:r>
            <w:r w:rsidR="00CE526F" w:rsidRPr="00517616"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="00CE526F" w:rsidRPr="00BB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стажем работы.</w:t>
            </w:r>
          </w:p>
          <w:p w14:paraId="3D0DA497" w14:textId="77777777" w:rsidR="00CE526F" w:rsidRPr="00B8611F" w:rsidRDefault="00CE526F" w:rsidP="00E1203A">
            <w:pPr>
              <w:tabs>
                <w:tab w:val="left" w:pos="4230"/>
              </w:tabs>
              <w:spacing w:line="12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C90" w14:textId="77777777" w:rsidR="00CE526F" w:rsidRPr="00CC7EBB" w:rsidRDefault="00E1203A" w:rsidP="00D8726B">
            <w:pPr>
              <w:ind w:left="360" w:hanging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5 - </w:t>
            </w:r>
            <w:r w:rsidR="00CE526F" w:rsidRPr="00CC7E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летним</w:t>
            </w:r>
          </w:p>
        </w:tc>
      </w:tr>
      <w:tr w:rsidR="00CE526F" w:rsidRPr="00330FE2" w14:paraId="456AC402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E76718" w14:textId="77777777" w:rsidR="00CE526F" w:rsidRPr="005F73A3" w:rsidRDefault="00CE526F" w:rsidP="00D872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5.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Органы прокуратуры Российской Федерации</w:t>
            </w:r>
            <w:r w:rsidRPr="005F73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</w:t>
            </w:r>
          </w:p>
        </w:tc>
      </w:tr>
      <w:tr w:rsidR="00CE526F" w:rsidRPr="005114D6" w14:paraId="2BCA81AB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54B9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FD00F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135086F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241" w14:textId="77777777" w:rsidR="00E1203A" w:rsidRPr="00D8726B" w:rsidRDefault="00E1203A" w:rsidP="00E1203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11FDD72B" w14:textId="77777777" w:rsidR="00E1203A" w:rsidRDefault="00CE526F" w:rsidP="00E1203A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C5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</w:t>
            </w:r>
            <w:r w:rsidR="00E120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окуратура Российской Федерации - ____________ </w:t>
            </w:r>
            <w:r w:rsidRPr="00EB2C5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система органов и организаций, которая основывается на подчинении нижестоящих </w:t>
            </w:r>
            <w:hyperlink r:id="rId28" w:tooltip="Прокурор" w:history="1">
              <w:r w:rsidRPr="00EB2C52">
                <w:rPr>
                  <w:rStyle w:val="af6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прокуроров</w:t>
              </w:r>
            </w:hyperlink>
            <w:r w:rsidRPr="00EB2C5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вышестоящим и </w:t>
            </w:r>
            <w:hyperlink r:id="rId29" w:tooltip="Генеральный прокурор Российской Федерации" w:history="1">
              <w:r w:rsidRPr="00EB2C52">
                <w:rPr>
                  <w:rStyle w:val="af6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Генеральному прокурору Российской Федерации</w:t>
              </w:r>
            </w:hyperlink>
            <w:r w:rsidR="00E1203A">
              <w:rPr>
                <w:rStyle w:val="af6"/>
                <w:rFonts w:ascii="Times New Roman" w:hAnsi="Times New Roman"/>
                <w:color w:val="000000" w:themeColor="text1"/>
                <w:sz w:val="24"/>
                <w:szCs w:val="24"/>
                <w:u w:val="none"/>
                <w:shd w:val="clear" w:color="auto" w:fill="FFFFFF"/>
              </w:rPr>
              <w:t>.</w:t>
            </w:r>
          </w:p>
          <w:p w14:paraId="5234506E" w14:textId="77777777" w:rsidR="00CE526F" w:rsidRPr="00D62324" w:rsidRDefault="00CE526F" w:rsidP="00E1203A">
            <w:pPr>
              <w:spacing w:line="12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A2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F3A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490" w14:textId="77777777" w:rsidR="00CE526F" w:rsidRPr="005D7D69" w:rsidRDefault="00CE526F" w:rsidP="00861445">
            <w:pPr>
              <w:pStyle w:val="afe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Единая, централизованная </w:t>
            </w:r>
          </w:p>
        </w:tc>
      </w:tr>
      <w:tr w:rsidR="00CE526F" w:rsidRPr="00330FE2" w14:paraId="4F5E188C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DD504B" w14:textId="77777777" w:rsidR="00CE526F" w:rsidRPr="005F73A3" w:rsidRDefault="00CE526F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Тема 6.  Прокурорский надзор</w:t>
            </w:r>
          </w:p>
        </w:tc>
      </w:tr>
      <w:tr w:rsidR="00CE526F" w:rsidRPr="005114D6" w14:paraId="137BC4A2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A1C0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6.5 </w:t>
            </w:r>
          </w:p>
          <w:p w14:paraId="2FAA3C5C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7B2" w14:textId="77777777" w:rsidR="00CE526F" w:rsidRPr="00E1203A" w:rsidRDefault="00E1203A" w:rsidP="00E1203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45AF9886" w14:textId="77777777" w:rsidR="00CE526F" w:rsidRPr="00DF4331" w:rsidRDefault="00E1203A" w:rsidP="008614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 - это</w:t>
            </w:r>
            <w:r w:rsidR="00CE526F" w:rsidRPr="00DF4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r w:rsidR="00CE526F" w:rsidRPr="00DF43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олжностное лицо, занимающее должность руководителя региональной природоохранной прокуратуры</w:t>
            </w:r>
            <w:r w:rsidR="00CE52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CE526F" w:rsidRPr="00DF4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C7B1B6D" w14:textId="77777777" w:rsidR="00CE526F" w:rsidRPr="005F73A3" w:rsidRDefault="00CE526F" w:rsidP="00E1203A">
            <w:pPr>
              <w:spacing w:line="12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2122" w14:textId="77777777" w:rsidR="00CE526F" w:rsidRDefault="00CE526F" w:rsidP="00861445">
            <w:pPr>
              <w:pStyle w:val="afe"/>
              <w:spacing w:before="0" w:beforeAutospacing="0" w:after="0" w:afterAutospacing="0"/>
            </w:pPr>
            <w:r>
              <w:t>Прокурор</w:t>
            </w:r>
          </w:p>
        </w:tc>
      </w:tr>
      <w:tr w:rsidR="00CE526F" w:rsidRPr="00330FE2" w14:paraId="600E9573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3345EF" w14:textId="77777777" w:rsidR="00CE526F" w:rsidRPr="005F73A3" w:rsidRDefault="00CE526F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7. </w:t>
            </w:r>
            <w:r w:rsidRPr="005F73A3">
              <w:rPr>
                <w:rFonts w:ascii="Times New Roman" w:hAnsi="Times New Roman"/>
                <w:b/>
                <w:sz w:val="24"/>
                <w:szCs w:val="24"/>
              </w:rPr>
              <w:t>Организация предварительного расследования в Российской Федерации</w:t>
            </w:r>
          </w:p>
        </w:tc>
      </w:tr>
      <w:tr w:rsidR="00CE526F" w:rsidRPr="005114D6" w14:paraId="10AE6D73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3C6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  <w:p w14:paraId="4781731D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E82" w14:textId="77777777" w:rsidR="00CE526F" w:rsidRPr="00E1203A" w:rsidRDefault="00E1203A" w:rsidP="00E1203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18A33F1B" w14:textId="77777777" w:rsidR="00CE526F" w:rsidRPr="00E1203A" w:rsidRDefault="00E1203A" w:rsidP="00E1203A">
            <w:pPr>
              <w:pStyle w:val="ae"/>
              <w:tabs>
                <w:tab w:val="left" w:pos="851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в</w:t>
            </w:r>
            <w:r w:rsidR="00CE526F" w:rsidRPr="005F73A3"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="00CE526F" w:rsidRPr="005F73A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редварительного расследования относятся: </w:t>
            </w:r>
            <w:r w:rsidR="00CE526F" w:rsidRPr="005F73A3">
              <w:rPr>
                <w:rFonts w:ascii="Times New Roman" w:hAnsi="Times New Roman"/>
                <w:sz w:val="24"/>
                <w:szCs w:val="24"/>
              </w:rPr>
              <w:t>предварительное следствие и</w:t>
            </w:r>
            <w:r w:rsidR="00CE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203A">
              <w:rPr>
                <w:rFonts w:ascii="Times New Roman" w:hAnsi="Times New Roman"/>
                <w:sz w:val="24"/>
                <w:szCs w:val="24"/>
              </w:rPr>
              <w:t>____________.</w:t>
            </w:r>
          </w:p>
          <w:p w14:paraId="49B8AD13" w14:textId="77777777" w:rsidR="00E1203A" w:rsidRPr="00E1203A" w:rsidRDefault="00E1203A" w:rsidP="00E1203A">
            <w:pPr>
              <w:pStyle w:val="ae"/>
              <w:tabs>
                <w:tab w:val="left" w:pos="851"/>
              </w:tabs>
              <w:spacing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8991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  <w:r>
              <w:t>Дознание</w:t>
            </w:r>
          </w:p>
        </w:tc>
      </w:tr>
      <w:tr w:rsidR="00CE526F" w:rsidRPr="005114D6" w14:paraId="6A26EEDA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8C3A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7.5 </w:t>
            </w:r>
          </w:p>
          <w:p w14:paraId="1975506F" w14:textId="77777777" w:rsidR="00CE526F" w:rsidRDefault="009E39CE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CE526F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11D" w14:textId="3BF3A406" w:rsidR="00CE526F" w:rsidRDefault="00BD4EBD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CE">
              <w:rPr>
                <w:rFonts w:ascii="Times New Roman" w:hAnsi="Times New Roman"/>
                <w:b/>
                <w:sz w:val="24"/>
                <w:szCs w:val="24"/>
              </w:rPr>
              <w:t>Дополните</w:t>
            </w:r>
            <w:r w:rsidR="00787817">
              <w:rPr>
                <w:rFonts w:ascii="Times New Roman" w:hAnsi="Times New Roman"/>
                <w:b/>
                <w:sz w:val="24"/>
                <w:szCs w:val="24"/>
              </w:rPr>
              <w:t xml:space="preserve"> утверждение</w:t>
            </w:r>
          </w:p>
          <w:p w14:paraId="0DD29CD8" w14:textId="77777777" w:rsidR="00787817" w:rsidRDefault="00BD4EBD" w:rsidP="00271C1F">
            <w:pPr>
              <w:contextualSpacing/>
              <w:jc w:val="both"/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</w:pPr>
            <w:r w:rsidRPr="00787817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>Предварительное следствие в уголовном процессе Р</w:t>
            </w:r>
            <w:r w:rsidR="009E39CE" w:rsidRPr="00787817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оссийской Федерации </w:t>
            </w:r>
            <w:r w:rsidRPr="00787817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– это одна из форм предварительного расследования преступлений, которая подлежит осуществлению специализированными органами предварительного следствия – следователями </w:t>
            </w:r>
            <w:r w:rsidRPr="00787817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lastRenderedPageBreak/>
              <w:t>Следственного комитета РФ, сле</w:t>
            </w:r>
            <w:r w:rsidR="00787817" w:rsidRPr="00787817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дователями ОВД, следователями </w:t>
            </w:r>
            <w:r w:rsidR="00C14445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>____________.</w:t>
            </w:r>
          </w:p>
          <w:p w14:paraId="6E7B4952" w14:textId="58F017EC" w:rsidR="00C14445" w:rsidRPr="00271C1F" w:rsidRDefault="00C14445" w:rsidP="00C14445">
            <w:pPr>
              <w:spacing w:line="120" w:lineRule="auto"/>
              <w:contextualSpacing/>
              <w:jc w:val="both"/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F3A" w14:textId="77777777" w:rsidR="00CE526F" w:rsidRPr="00142291" w:rsidRDefault="009E39CE" w:rsidP="009E39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Open Sans" w:hAnsi="Open Sans"/>
                <w:color w:val="000000"/>
                <w:shd w:val="clear" w:color="auto" w:fill="FFFFFF"/>
              </w:rPr>
              <w:lastRenderedPageBreak/>
              <w:t>Органов федеральной службы безопасности</w:t>
            </w:r>
          </w:p>
        </w:tc>
      </w:tr>
      <w:tr w:rsidR="00CE526F" w:rsidRPr="005114D6" w14:paraId="7A840F77" w14:textId="77777777" w:rsidTr="00271C1F">
        <w:trPr>
          <w:trHeight w:val="21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1688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  <w:p w14:paraId="68BB4A7A" w14:textId="77777777" w:rsidR="00CE526F" w:rsidRDefault="00A9621B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526F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9E3" w14:textId="63B3A071" w:rsidR="00A9621B" w:rsidRPr="00A9621B" w:rsidRDefault="00787817" w:rsidP="008614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Впишите вместо </w:t>
            </w:r>
            <w:r w:rsidR="00BD6604">
              <w:rPr>
                <w:rFonts w:ascii="Times New Roman" w:hAnsi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4E5F0510" w14:textId="006EE91C" w:rsidR="00A9621B" w:rsidRPr="00A9621B" w:rsidRDefault="00A9621B" w:rsidP="007878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962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Предварительное расследование представляет</w:t>
            </w:r>
            <w:r w:rsidR="007878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собой деятельность </w:t>
            </w:r>
            <w:r w:rsidR="00BD660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____________</w:t>
            </w:r>
            <w:r w:rsidR="007878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A962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 установлению события преступления, по розыску и изобличению виновного или виновных в совершении преступления, по возмещению причиненного преступлением ущерба и принятию мер по</w:t>
            </w:r>
          </w:p>
          <w:p w14:paraId="5364B5D4" w14:textId="723AC390" w:rsidR="00CE526F" w:rsidRPr="00271C1F" w:rsidRDefault="00A9621B" w:rsidP="00271C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A962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устранению причин совершенного прест</w:t>
            </w:r>
            <w:r w:rsidR="00271C1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упления и предупреждению новых.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D0A" w14:textId="77777777" w:rsidR="00CE526F" w:rsidRPr="00A9621B" w:rsidRDefault="00A9621B" w:rsidP="00A96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21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уполномоченных государством органов</w:t>
            </w:r>
          </w:p>
        </w:tc>
      </w:tr>
      <w:tr w:rsidR="00CE526F" w:rsidRPr="00330FE2" w14:paraId="6B2A56A3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524B95" w14:textId="77777777" w:rsidR="00CE526F" w:rsidRPr="00330FE2" w:rsidRDefault="00CE526F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8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D14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Следственный комитет Российской Федерации</w:t>
            </w:r>
          </w:p>
        </w:tc>
      </w:tr>
      <w:tr w:rsidR="00CE526F" w:rsidRPr="005114D6" w14:paraId="12317E70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E4E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A7F02E" w14:textId="77777777" w:rsidR="00CE526F" w:rsidRPr="00001273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766" w14:textId="52C2F83B" w:rsidR="00BD6604" w:rsidRPr="00BD6604" w:rsidRDefault="00BD6604" w:rsidP="00BD660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53945934" w14:textId="7437F47E" w:rsidR="00CE526F" w:rsidRPr="00BD6604" w:rsidRDefault="00BD6604" w:rsidP="00BD6604">
            <w:pPr>
              <w:pStyle w:val="ad"/>
              <w:spacing w:before="0" w:beforeAutospacing="0" w:after="0" w:afterAutospacing="0"/>
              <w:contextualSpacing/>
              <w:jc w:val="both"/>
            </w:pPr>
            <w:r>
              <w:rPr>
                <w:bCs/>
                <w:color w:val="000000" w:themeColor="text1"/>
                <w:spacing w:val="7"/>
                <w:bdr w:val="none" w:sz="0" w:space="0" w:color="auto" w:frame="1"/>
                <w:shd w:val="clear" w:color="auto" w:fill="FFFFFF"/>
              </w:rPr>
              <w:t xml:space="preserve">Следственный комитет Российской Федерации, </w:t>
            </w:r>
            <w:r w:rsidR="00F17B46" w:rsidRPr="00BD6604">
              <w:rPr>
                <w:color w:val="000000" w:themeColor="text1"/>
                <w:spacing w:val="7"/>
                <w:shd w:val="clear" w:color="auto" w:fill="FFFFFF"/>
              </w:rPr>
              <w:t>федеральный</w:t>
            </w:r>
            <w:r>
              <w:rPr>
                <w:color w:val="000000" w:themeColor="text1"/>
                <w:spacing w:val="7"/>
                <w:shd w:val="clear" w:color="auto" w:fill="FFFFFF"/>
              </w:rPr>
              <w:t xml:space="preserve"> </w:t>
            </w:r>
            <w:hyperlink r:id="rId30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государственный орган</w:t>
              </w:r>
            </w:hyperlink>
            <w:r w:rsidR="00F17B46" w:rsidRPr="00BD6604">
              <w:rPr>
                <w:color w:val="000000" w:themeColor="text1"/>
                <w:spacing w:val="7"/>
                <w:shd w:val="clear" w:color="auto" w:fill="FFFFFF"/>
              </w:rPr>
              <w:t xml:space="preserve">, </w:t>
            </w:r>
            <w:r>
              <w:rPr>
                <w:color w:val="000000" w:themeColor="text1"/>
                <w:spacing w:val="7"/>
                <w:shd w:val="clear" w:color="auto" w:fill="FFFFFF"/>
              </w:rPr>
              <w:t xml:space="preserve">осуществляющий в соответствии с </w:t>
            </w:r>
            <w:hyperlink r:id="rId31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законодательством</w:t>
              </w:r>
            </w:hyperlink>
            <w:r>
              <w:rPr>
                <w:color w:val="000000" w:themeColor="text1"/>
                <w:spacing w:val="7"/>
                <w:shd w:val="clear" w:color="auto" w:fill="FFFFFF"/>
              </w:rPr>
              <w:t xml:space="preserve"> Российской Федерации </w:t>
            </w:r>
            <w:hyperlink r:id="rId32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полномочия</w:t>
              </w:r>
            </w:hyperlink>
            <w:r>
              <w:rPr>
                <w:color w:val="000000" w:themeColor="text1"/>
                <w:spacing w:val="7"/>
                <w:shd w:val="clear" w:color="auto" w:fill="FFFFFF"/>
              </w:rPr>
              <w:t xml:space="preserve"> в сфере ____________</w:t>
            </w:r>
            <w:r w:rsidR="00F17B46" w:rsidRPr="00BD6604">
              <w:rPr>
                <w:color w:val="000000" w:themeColor="text1"/>
                <w:spacing w:val="7"/>
                <w:shd w:val="clear" w:color="auto" w:fill="FFFFFF"/>
              </w:rPr>
              <w:t xml:space="preserve"> а также иные полномочия, установленные </w:t>
            </w:r>
            <w:hyperlink r:id="rId33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федеральными законами</w:t>
              </w:r>
            </w:hyperlink>
            <w:r>
              <w:rPr>
                <w:color w:val="000000" w:themeColor="text1"/>
                <w:spacing w:val="7"/>
                <w:shd w:val="clear" w:color="auto" w:fill="FFFFFF"/>
              </w:rPr>
              <w:t xml:space="preserve"> и </w:t>
            </w:r>
            <w:hyperlink r:id="rId34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нормативными правовыми актами</w:t>
              </w:r>
            </w:hyperlink>
            <w:r>
              <w:rPr>
                <w:color w:val="000000" w:themeColor="text1"/>
                <w:spacing w:val="7"/>
                <w:shd w:val="clear" w:color="auto" w:fill="FFFFFF"/>
              </w:rPr>
              <w:t xml:space="preserve"> </w:t>
            </w:r>
            <w:hyperlink r:id="rId35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Президента РФ</w:t>
              </w:r>
            </w:hyperlink>
            <w:r w:rsidR="00F17B46" w:rsidRPr="00BD6604">
              <w:rPr>
                <w:color w:val="1D2126"/>
                <w:spacing w:val="7"/>
                <w:shd w:val="clear" w:color="auto" w:fill="FFFFFF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47A" w14:textId="77777777" w:rsidR="00CE526F" w:rsidRPr="00001273" w:rsidRDefault="00F17B46" w:rsidP="00861445">
            <w:pPr>
              <w:pStyle w:val="afe"/>
              <w:spacing w:before="0" w:beforeAutospacing="0" w:after="0" w:afterAutospacing="0"/>
            </w:pPr>
            <w:r>
              <w:t>уголовного судопроизводства</w:t>
            </w:r>
          </w:p>
        </w:tc>
      </w:tr>
      <w:tr w:rsidR="00CE526F" w:rsidRPr="005114D6" w14:paraId="177B6965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5ABE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DC1EC83" w14:textId="55E836AC" w:rsidR="00CE526F" w:rsidRPr="00001273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8ED" w14:textId="77777777" w:rsidR="00F17B46" w:rsidRPr="00BD6604" w:rsidRDefault="00F17B46" w:rsidP="00F17B46">
            <w:pPr>
              <w:contextualSpacing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BD660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Впишите вместо пропуска правильный ответ </w:t>
            </w:r>
          </w:p>
          <w:p w14:paraId="639DC746" w14:textId="77777777" w:rsidR="00CE526F" w:rsidRPr="003675C9" w:rsidRDefault="00F17B46" w:rsidP="00F17B4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60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структуру Следственного комитета входят </w:t>
            </w:r>
            <w:r w:rsidRPr="00BD660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Следственные управления и отделы по федеральным округам, по субъектам РФ, ______________, специализированные следственные управления</w:t>
            </w:r>
            <w:r w:rsidRPr="00BD660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3675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0F5" w14:textId="77777777" w:rsidR="00CE526F" w:rsidRPr="00001273" w:rsidRDefault="00F17B46" w:rsidP="00F17B46">
            <w:pPr>
              <w:pStyle w:val="afe"/>
              <w:spacing w:before="0" w:beforeAutospacing="0" w:after="0" w:afterAutospacing="0"/>
            </w:pPr>
            <w:r w:rsidRPr="00F17B46">
              <w:rPr>
                <w:bCs/>
                <w:color w:val="333333"/>
                <w:shd w:val="clear" w:color="auto" w:fill="FFFFFF"/>
              </w:rPr>
              <w:t>отделы по городам и районам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CE526F" w:rsidRPr="005114D6" w14:paraId="2DDDC040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89E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11F9705B" w14:textId="5774027D" w:rsidR="00CE526F" w:rsidRPr="00001273" w:rsidRDefault="00BD6604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526F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96A3" w14:textId="77777777" w:rsidR="00BD6604" w:rsidRPr="00BD6604" w:rsidRDefault="00BD6604" w:rsidP="00BD6604">
            <w:pPr>
              <w:contextualSpacing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BD660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Впишите вместо пропуска правильный ответ </w:t>
            </w:r>
          </w:p>
          <w:p w14:paraId="24F64A66" w14:textId="70B0F2EB" w:rsidR="0017039B" w:rsidRPr="00BD6604" w:rsidRDefault="00F17B46" w:rsidP="0082291D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</w:pPr>
            <w:r w:rsidRPr="0017039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В своей деятельности Следственный </w:t>
            </w:r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комитет  Российской Федерации руководствуется </w:t>
            </w:r>
            <w:hyperlink r:id="rId36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Конституцией РФ</w:t>
              </w:r>
            </w:hyperlink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общепризнанными принципами и нормами международного права</w:t>
              </w:r>
            </w:hyperlink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международными договорами</w:t>
              </w:r>
            </w:hyperlink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 РФ, </w:t>
            </w:r>
            <w:hyperlink r:id="rId39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федеральными конституционными законами</w:t>
              </w:r>
            </w:hyperlink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, </w:t>
            </w:r>
            <w:hyperlink r:id="rId40" w:tgtFrame="_blank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Законом о Следственном комитете РФ</w:t>
              </w:r>
            </w:hyperlink>
            <w:r w:rsidRPr="0017039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>,</w:t>
            </w:r>
            <w:r w:rsidR="00BD660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 другими федеральными законами, ____________,</w:t>
            </w:r>
            <w:r w:rsidRPr="0017039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 xml:space="preserve"> также иными нормативными правовыми актами</w:t>
            </w:r>
            <w:r w:rsidRPr="00F17B46">
              <w:rPr>
                <w:rFonts w:ascii="Times New Roman" w:hAnsi="Times New Roman" w:cs="Times New Roman"/>
                <w:color w:val="000000" w:themeColor="text1"/>
                <w:spacing w:val="7"/>
                <w:sz w:val="27"/>
                <w:szCs w:val="27"/>
                <w:shd w:val="clear" w:color="auto" w:fill="FFFFFF"/>
              </w:rPr>
              <w:t xml:space="preserve"> </w:t>
            </w:r>
            <w:r w:rsidRPr="0017039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>РФ (ст. 2 </w:t>
            </w:r>
            <w:hyperlink r:id="rId41" w:tgtFrame="_blank" w:history="1">
              <w:r w:rsidRPr="0017039B">
                <w:rPr>
                  <w:rStyle w:val="af6"/>
                  <w:rFonts w:ascii="Times New Roman" w:hAnsi="Times New Roman" w:cs="Times New Roman"/>
                  <w:color w:val="000000" w:themeColor="text1"/>
                  <w:spacing w:val="7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Закона о Следственном комитете РФ</w:t>
              </w:r>
            </w:hyperlink>
            <w:r w:rsidRPr="0017039B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CEB" w14:textId="339C9CC3" w:rsidR="00CE526F" w:rsidRPr="00BD6604" w:rsidRDefault="00350099" w:rsidP="00BD6604">
            <w:pPr>
              <w:pStyle w:val="afe"/>
              <w:spacing w:before="0" w:beforeAutospacing="0" w:after="0" w:afterAutospacing="0"/>
            </w:pPr>
            <w:hyperlink r:id="rId42" w:tgtFrame="_blank" w:history="1">
              <w:r w:rsidR="00F17B46" w:rsidRPr="00BD6604">
                <w:rPr>
                  <w:rStyle w:val="af6"/>
                  <w:color w:val="000000" w:themeColor="text1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Положением о Следственном комитете Р</w:t>
              </w:r>
            </w:hyperlink>
            <w:r w:rsidR="00F17B46" w:rsidRPr="00BD6604">
              <w:rPr>
                <w:color w:val="000000" w:themeColor="text1"/>
              </w:rPr>
              <w:t>осси</w:t>
            </w:r>
            <w:r w:rsidR="00BD6604">
              <w:rPr>
                <w:color w:val="000000" w:themeColor="text1"/>
              </w:rPr>
              <w:t>йской Федерации</w:t>
            </w:r>
          </w:p>
        </w:tc>
      </w:tr>
      <w:tr w:rsidR="00CE526F" w:rsidRPr="00330FE2" w14:paraId="3D2FFB30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2518AA" w14:textId="77777777" w:rsidR="00CE526F" w:rsidRPr="00330FE2" w:rsidRDefault="00CE526F" w:rsidP="00D872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9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F69AE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оперативно-розыскную деятельность</w:t>
            </w:r>
            <w:r w:rsidRPr="004F69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526F" w:rsidRPr="005114D6" w14:paraId="0BB9ED1A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A9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  <w:p w14:paraId="79FF6154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626E" w14:textId="77777777" w:rsidR="00271C1F" w:rsidRPr="00BD6604" w:rsidRDefault="00271C1F" w:rsidP="00271C1F">
            <w:pPr>
              <w:contextualSpacing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BD660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Впишите вместо пропуска правильный ответ </w:t>
            </w:r>
          </w:p>
          <w:p w14:paraId="335AEC78" w14:textId="2DBD9CA1" w:rsidR="00CE526F" w:rsidRPr="00271C1F" w:rsidRDefault="00271C1F" w:rsidP="00271C1F">
            <w:pPr>
              <w:shd w:val="clear" w:color="auto" w:fill="FFFFFF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____________ </w:t>
            </w:r>
            <w:r w:rsidR="00E1203A">
              <w:rPr>
                <w:rFonts w:ascii="Times New Roman" w:hAnsi="Times New Roman"/>
                <w:color w:val="333333"/>
                <w:sz w:val="24"/>
                <w:szCs w:val="24"/>
              </w:rPr>
              <w:t>-</w:t>
            </w:r>
            <w:r w:rsidR="00CE526F" w:rsidRPr="005D04D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="00CE526F" w:rsidRPr="00C14445">
              <w:rPr>
                <w:rFonts w:ascii="Times New Roman" w:hAnsi="Times New Roman"/>
                <w:sz w:val="24"/>
                <w:szCs w:val="24"/>
              </w:rPr>
              <w:t>мероприятия, выполняемые гласно и негласно уполномоченными на это государственными органами с целью выяв</w:t>
            </w:r>
            <w:r w:rsidRPr="00C14445">
              <w:rPr>
                <w:rFonts w:ascii="Times New Roman" w:hAnsi="Times New Roman"/>
                <w:sz w:val="24"/>
                <w:szCs w:val="24"/>
              </w:rPr>
              <w:t xml:space="preserve">ить, пресечь или раскрыть </w:t>
            </w:r>
            <w:r w:rsidR="00CE526F" w:rsidRPr="00C14445">
              <w:rPr>
                <w:rFonts w:ascii="Times New Roman" w:hAnsi="Times New Roman"/>
                <w:sz w:val="24"/>
                <w:szCs w:val="24"/>
              </w:rPr>
              <w:t>преступление, отыскать скрывающихся и пропавших без вести людей, установить имущество, подлежащее конфискации, добыть информацию о событиях и деяниях, опа</w:t>
            </w:r>
            <w:r w:rsidRPr="00C14445">
              <w:rPr>
                <w:rFonts w:ascii="Times New Roman" w:hAnsi="Times New Roman"/>
                <w:sz w:val="24"/>
                <w:szCs w:val="24"/>
              </w:rPr>
              <w:t>сных для государства.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7E2" w14:textId="42D742CD" w:rsidR="00CE526F" w:rsidRPr="005114D6" w:rsidRDefault="00271C1F" w:rsidP="00861445">
            <w:pPr>
              <w:pStyle w:val="afe"/>
              <w:spacing w:before="0" w:beforeAutospacing="0" w:after="0" w:afterAutospacing="0"/>
            </w:pPr>
            <w:r>
              <w:rPr>
                <w:color w:val="333333"/>
              </w:rPr>
              <w:t>Оперативно-ро</w:t>
            </w:r>
            <w:r w:rsidRPr="005D04D9">
              <w:rPr>
                <w:color w:val="333333"/>
              </w:rPr>
              <w:t>зыскная деятельность</w:t>
            </w:r>
          </w:p>
        </w:tc>
      </w:tr>
      <w:tr w:rsidR="00CE526F" w:rsidRPr="005114D6" w14:paraId="22226E6E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34F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  <w:p w14:paraId="308AF5A0" w14:textId="04D582BB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D8A" w14:textId="54409929" w:rsidR="00CE526F" w:rsidRPr="00271C1F" w:rsidRDefault="00E1203A" w:rsidP="00271C1F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1203A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 </w:t>
            </w:r>
            <w:r w:rsidR="00CE526F" w:rsidRPr="00E1203A">
              <w:rPr>
                <w:rFonts w:ascii="Times New Roman" w:hAnsi="Times New Roman"/>
                <w:b/>
                <w:sz w:val="24"/>
                <w:szCs w:val="24"/>
              </w:rPr>
              <w:t>утверждение</w:t>
            </w:r>
          </w:p>
          <w:p w14:paraId="76D6E14E" w14:textId="77777777" w:rsidR="00CE526F" w:rsidRDefault="00CE526F" w:rsidP="00861445">
            <w:pPr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B1EF7">
              <w:rPr>
                <w:rFonts w:ascii="Times New Roman" w:hAnsi="Times New Roman"/>
                <w:color w:val="1A1A1A"/>
                <w:sz w:val="24"/>
                <w:szCs w:val="24"/>
              </w:rPr>
              <w:t>К участию в оперативно-розыскных мероприятиях в необходимых случаях, временно, на добровольных началах привлекаются</w:t>
            </w:r>
            <w:r w:rsidR="00E1203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_____________.</w:t>
            </w:r>
          </w:p>
          <w:p w14:paraId="2C8E5603" w14:textId="77777777" w:rsidR="00E1203A" w:rsidRPr="004F69AE" w:rsidRDefault="00E1203A" w:rsidP="00E1203A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17C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  <w:r>
              <w:rPr>
                <w:rFonts w:eastAsia="Times New Roman"/>
              </w:rPr>
              <w:t>представители общественности (граждане).</w:t>
            </w:r>
          </w:p>
        </w:tc>
      </w:tr>
      <w:tr w:rsidR="00CE526F" w:rsidRPr="005114D6" w14:paraId="021F40E1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3985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sz w:val="24"/>
                <w:szCs w:val="24"/>
              </w:rPr>
              <w:t>9.5</w:t>
            </w:r>
          </w:p>
          <w:p w14:paraId="16F268B4" w14:textId="72095F4A" w:rsidR="00CE526F" w:rsidRDefault="009F125F" w:rsidP="009F125F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526F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D20" w14:textId="5F8AAAD9" w:rsidR="009F125F" w:rsidRPr="00C14445" w:rsidRDefault="00C14445" w:rsidP="00C14445">
            <w:pPr>
              <w:pStyle w:val="af9"/>
              <w:spacing w:line="240" w:lineRule="auto"/>
              <w:ind w:firstLine="0"/>
              <w:rPr>
                <w:rStyle w:val="FootnoteCharacters"/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</w:pPr>
            <w:r>
              <w:rPr>
                <w:rStyle w:val="FootnoteCharacters"/>
                <w:rFonts w:ascii="Times New Roman" w:hAnsi="Times New Roman" w:cs="Times New Roman"/>
                <w:b/>
                <w:sz w:val="24"/>
                <w:szCs w:val="24"/>
                <w:vertAlign w:val="baseline"/>
              </w:rPr>
              <w:t>Дополните утверждение</w:t>
            </w:r>
          </w:p>
          <w:p w14:paraId="3F5A6FCF" w14:textId="77777777" w:rsidR="00CE526F" w:rsidRDefault="00C36563" w:rsidP="00C14445">
            <w:pPr>
              <w:pStyle w:val="af9"/>
              <w:spacing w:line="240" w:lineRule="auto"/>
              <w:ind w:firstLine="0"/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 w:rsidRPr="00C14445"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  <w:t xml:space="preserve">Оперативно-розыскные мероприятия ограничивающие конституционные права </w:t>
            </w:r>
            <w:r w:rsidR="009F125F" w:rsidRPr="00C14445"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  <w:t xml:space="preserve">и свободы </w:t>
            </w:r>
            <w:r w:rsidRPr="00C14445"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  <w:t>граждан проводятс</w:t>
            </w:r>
            <w:r w:rsidR="00C14445"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  <w:t xml:space="preserve">я на </w:t>
            </w:r>
            <w:r w:rsidR="00C14445">
              <w:rPr>
                <w:rStyle w:val="FootnoteCharacters"/>
                <w:rFonts w:ascii="Times New Roman" w:hAnsi="Times New Roman" w:cs="Times New Roman"/>
                <w:sz w:val="24"/>
                <w:szCs w:val="24"/>
                <w:vertAlign w:val="baseline"/>
              </w:rPr>
              <w:lastRenderedPageBreak/>
              <w:t>основании ____________.</w:t>
            </w:r>
          </w:p>
          <w:p w14:paraId="3E476607" w14:textId="4F6A62BB" w:rsidR="00C14445" w:rsidRPr="009F125F" w:rsidRDefault="00C14445" w:rsidP="00C14445">
            <w:pPr>
              <w:pStyle w:val="af9"/>
              <w:spacing w:line="120" w:lineRule="auto"/>
              <w:ind w:firstLine="0"/>
              <w:rPr>
                <w:rStyle w:val="FootnoteCharacters"/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8B1" w14:textId="77777777" w:rsidR="009F125F" w:rsidRPr="0052432B" w:rsidRDefault="009F125F" w:rsidP="009F125F">
            <w:pPr>
              <w:shd w:val="clear" w:color="auto" w:fill="FFFFFF"/>
              <w:spacing w:line="240" w:lineRule="exact"/>
              <w:rPr>
                <w:rFonts w:eastAsia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3"/>
                <w:szCs w:val="23"/>
                <w:lang w:eastAsia="ru-RU"/>
              </w:rPr>
              <w:lastRenderedPageBreak/>
              <w:t>судебного решения</w:t>
            </w:r>
          </w:p>
          <w:p w14:paraId="33E8B973" w14:textId="77777777" w:rsidR="00CE526F" w:rsidRPr="0084371C" w:rsidRDefault="00CE526F" w:rsidP="0084371C">
            <w:pPr>
              <w:shd w:val="clear" w:color="auto" w:fill="FFFFFF"/>
              <w:spacing w:line="240" w:lineRule="exact"/>
              <w:rPr>
                <w:rFonts w:ascii="Helvetica" w:eastAsia="Times New Roman" w:hAnsi="Helvetica"/>
                <w:color w:val="1A1A1A"/>
                <w:sz w:val="24"/>
                <w:szCs w:val="24"/>
                <w:lang w:eastAsia="ru-RU"/>
              </w:rPr>
            </w:pPr>
          </w:p>
        </w:tc>
      </w:tr>
      <w:tr w:rsidR="00CE526F" w:rsidRPr="005114D6" w14:paraId="5192B874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B1E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EFB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E8E7D5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A02" w14:textId="6D153D10" w:rsidR="00E1203A" w:rsidRPr="00E1203A" w:rsidRDefault="00E1203A" w:rsidP="00E1203A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пропусков правильны</w:t>
            </w:r>
            <w:r w:rsidR="00C1444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ответ</w:t>
            </w:r>
            <w:r w:rsidR="00C1444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  <w:p w14:paraId="73CE5A1C" w14:textId="77777777" w:rsidR="00CE526F" w:rsidRDefault="00CE526F" w:rsidP="00E1203A">
            <w:pPr>
              <w:pStyle w:val="Default"/>
              <w:jc w:val="both"/>
            </w:pPr>
            <w:r w:rsidRPr="004917F8">
              <w:t xml:space="preserve">Оперативно-розыскная деятельность основывается на конституционных принципах законности, уважения и соблюдения прав и свобод человека и гражданина, а также на принципах конспирации, сочетания </w:t>
            </w:r>
            <w:r w:rsidR="00E1203A">
              <w:t>______________ и _____________</w:t>
            </w:r>
            <w:r w:rsidRPr="004917F8">
              <w:rPr>
                <w:color w:val="00B0F0"/>
              </w:rPr>
              <w:t xml:space="preserve"> </w:t>
            </w:r>
            <w:r w:rsidRPr="004917F8">
              <w:t>методов и средств.</w:t>
            </w:r>
          </w:p>
          <w:p w14:paraId="4E63CBA6" w14:textId="77777777" w:rsidR="0084371C" w:rsidRPr="004917F8" w:rsidRDefault="0084371C" w:rsidP="0084371C">
            <w:pPr>
              <w:pStyle w:val="Default"/>
              <w:spacing w:line="120" w:lineRule="auto"/>
              <w:jc w:val="both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34C" w14:textId="77777777" w:rsidR="00CE526F" w:rsidRDefault="00CE526F" w:rsidP="00E120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1203A">
              <w:rPr>
                <w:rFonts w:ascii="Times New Roman" w:hAnsi="Times New Roman"/>
                <w:sz w:val="24"/>
                <w:szCs w:val="24"/>
              </w:rPr>
              <w:t>ласных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негласны</w:t>
            </w:r>
            <w:r w:rsidR="00E1203A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14:paraId="3EBC1C33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</w:p>
        </w:tc>
      </w:tr>
      <w:tr w:rsidR="00CE526F" w:rsidRPr="00330FE2" w14:paraId="179B7A20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BB1183" w14:textId="77777777" w:rsidR="00CE526F" w:rsidRPr="00330FE2" w:rsidRDefault="00CE526F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10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12871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охрану правопорядка и обеспечение безопасности в Российской Федерации</w:t>
            </w:r>
          </w:p>
        </w:tc>
      </w:tr>
      <w:tr w:rsidR="00CE526F" w:rsidRPr="005114D6" w14:paraId="621DE7D7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E58E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C30AD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47B60CF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870" w14:textId="05096067" w:rsidR="009F125F" w:rsidRPr="00C14445" w:rsidRDefault="00C14445" w:rsidP="00C14445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C14445">
              <w:rPr>
                <w:b/>
                <w:color w:val="000000"/>
              </w:rPr>
              <w:t>Дополните утверждение</w:t>
            </w:r>
          </w:p>
          <w:p w14:paraId="1BA52877" w14:textId="4293BC94" w:rsidR="009F125F" w:rsidRPr="009F125F" w:rsidRDefault="009F125F" w:rsidP="00C144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9F125F">
              <w:rPr>
                <w:color w:val="000000"/>
              </w:rPr>
              <w:t>Для всех органов обеспечения правопорядка и безопасности в РФ </w:t>
            </w:r>
            <w:r w:rsidRPr="009F125F">
              <w:rPr>
                <w:iCs/>
                <w:color w:val="000000"/>
              </w:rPr>
              <w:t>характерной чертой являются, то, что о</w:t>
            </w:r>
            <w:r w:rsidRPr="009F125F">
              <w:rPr>
                <w:color w:val="000000"/>
              </w:rPr>
              <w:t>бщее руководство органами обеспечения безопасности и правопорядка осуществляет </w:t>
            </w:r>
            <w:r w:rsidR="00C14445">
              <w:rPr>
                <w:color w:val="000000"/>
              </w:rPr>
              <w:t>____________.</w:t>
            </w:r>
          </w:p>
          <w:p w14:paraId="2A0E26BD" w14:textId="77777777" w:rsidR="00CE526F" w:rsidRPr="005114D6" w:rsidRDefault="00CE526F" w:rsidP="00C14445">
            <w:pPr>
              <w:pStyle w:val="ad"/>
              <w:spacing w:before="0" w:beforeAutospacing="0" w:after="0" w:afterAutospacing="0" w:line="120" w:lineRule="auto"/>
              <w:ind w:left="142"/>
              <w:jc w:val="both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B67" w14:textId="77777777" w:rsidR="00CE526F" w:rsidRPr="005114D6" w:rsidRDefault="009F125F" w:rsidP="00861445">
            <w:pPr>
              <w:pStyle w:val="afe"/>
              <w:spacing w:before="0" w:beforeAutospacing="0" w:after="0" w:afterAutospacing="0"/>
            </w:pPr>
            <w:r>
              <w:t>Президент РФ</w:t>
            </w:r>
          </w:p>
        </w:tc>
      </w:tr>
      <w:tr w:rsidR="00CE526F" w:rsidRPr="005114D6" w14:paraId="030A42B3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12D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C30AD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462FBD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B788" w14:textId="7D39545E" w:rsidR="00CE526F" w:rsidRPr="00C14445" w:rsidRDefault="00AB2E2A" w:rsidP="00C1444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1444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660D604" w14:textId="08555154" w:rsidR="00CE526F" w:rsidRDefault="00CE526F" w:rsidP="00C14445">
            <w:pPr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</w:pPr>
            <w:r w:rsidRPr="00BF31EA"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  <w:t>Пограничные войска являют</w:t>
            </w:r>
            <w:r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  <w:t xml:space="preserve">ся составной частью </w:t>
            </w:r>
            <w:r w:rsidR="00AB2E2A">
              <w:rPr>
                <w:rStyle w:val="afd"/>
                <w:rFonts w:ascii="Times New Roman" w:hAnsi="Times New Roman" w:cs="Times New Roman"/>
                <w:b w:val="0"/>
                <w:color w:val="2B2727"/>
                <w:spacing w:val="8"/>
                <w:sz w:val="24"/>
                <w:szCs w:val="24"/>
              </w:rPr>
              <w:t>____________.</w:t>
            </w:r>
          </w:p>
          <w:p w14:paraId="3BFF29CD" w14:textId="77777777" w:rsidR="00AB2E2A" w:rsidRPr="00BF31EA" w:rsidRDefault="00AB2E2A" w:rsidP="00AB2E2A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8DA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  <w:r>
              <w:t>ФСБ России</w:t>
            </w:r>
          </w:p>
        </w:tc>
      </w:tr>
      <w:tr w:rsidR="00CE526F" w:rsidRPr="005114D6" w14:paraId="397D550A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75CA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  <w:p w14:paraId="088C9909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4D79FCD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16C" w14:textId="6010BBA7" w:rsidR="00AE502D" w:rsidRPr="00C14445" w:rsidRDefault="00C14445" w:rsidP="00AE502D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 утверждение</w:t>
            </w:r>
          </w:p>
          <w:p w14:paraId="5BFC6364" w14:textId="77777777" w:rsidR="00CE526F" w:rsidRDefault="009F125F" w:rsidP="00AE50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органы обеспечения правопорядка и безопасности подчинены действию одних нормативно-правовых актов, наделены государством особыми полномочиями и правоохранительную деятельность осуществляют </w:t>
            </w:r>
            <w:r w:rsidR="00C1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14:paraId="1AE6CDAF" w14:textId="61B0F037" w:rsidR="00C14445" w:rsidRPr="00C14445" w:rsidRDefault="00C14445" w:rsidP="00C14445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710" w14:textId="6CA0FC80" w:rsidR="00CE526F" w:rsidRPr="005114D6" w:rsidRDefault="00AE502D" w:rsidP="007871BD">
            <w:pPr>
              <w:pStyle w:val="afe"/>
              <w:spacing w:before="0"/>
              <w:ind w:left="46"/>
            </w:pPr>
            <w:r w:rsidRPr="00AE502D">
              <w:rPr>
                <w:color w:val="000000"/>
              </w:rPr>
              <w:t>от имени государства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CE526F" w:rsidRPr="005114D6" w14:paraId="1A1E189A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2B44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10.7 </w:t>
            </w:r>
          </w:p>
          <w:p w14:paraId="246C7FE2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312" w14:textId="2B58FD40" w:rsidR="00CE526F" w:rsidRPr="00C14445" w:rsidRDefault="00C14445" w:rsidP="00C14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60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Впишите вместо пропуска правильный ответ </w:t>
            </w:r>
          </w:p>
          <w:p w14:paraId="0893F2A8" w14:textId="772914AB" w:rsidR="00CE526F" w:rsidRPr="00C14445" w:rsidRDefault="00C14445" w:rsidP="00C14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CE526F" w:rsidRPr="00C1444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 учреждена для оказания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хранных услуг, </w:t>
            </w:r>
            <w:r w:rsidR="00CE526F" w:rsidRPr="00C14445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зарегистрирована в установленном законом порядке и имеет лицензию на осуществление частной охранной деятельности.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4E4" w14:textId="77777777" w:rsidR="00CE526F" w:rsidRPr="00B354A0" w:rsidRDefault="00CE526F" w:rsidP="00861445">
            <w:pPr>
              <w:pStyle w:val="afe"/>
              <w:spacing w:before="0" w:beforeAutospacing="0" w:after="0" w:afterAutospacing="0"/>
            </w:pPr>
            <w:r w:rsidRPr="00B354A0">
              <w:t>Частная охранная организация</w:t>
            </w:r>
          </w:p>
        </w:tc>
      </w:tr>
      <w:tr w:rsidR="00CE526F" w:rsidRPr="005114D6" w14:paraId="648C5247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8126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</w:t>
            </w:r>
          </w:p>
          <w:p w14:paraId="684140EE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A64D828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D5F" w14:textId="79ECFEA1" w:rsidR="00AB2E2A" w:rsidRPr="00C14445" w:rsidRDefault="00C14445" w:rsidP="00C1444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утверждение</w:t>
            </w:r>
          </w:p>
          <w:p w14:paraId="7487389D" w14:textId="77777777" w:rsidR="00CE526F" w:rsidRDefault="00AE502D" w:rsidP="00C14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45">
              <w:rPr>
                <w:rFonts w:ascii="Times New Roman" w:hAnsi="Times New Roman" w:cs="Times New Roman"/>
                <w:sz w:val="24"/>
                <w:szCs w:val="24"/>
              </w:rPr>
              <w:t>Право на приобретение правового статуса частного охранника предоставляется гражданам, прошедшим профессиональную подготовку, сдавшим квалификационный экзамен, прошедшим обязательную дактилоскопическую</w:t>
            </w:r>
            <w:r w:rsidR="00C14445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регистрацию и подтверждается ____________.</w:t>
            </w:r>
          </w:p>
          <w:p w14:paraId="34F73EFD" w14:textId="2A2F52C6" w:rsidR="00C14445" w:rsidRPr="00C14445" w:rsidRDefault="00C14445" w:rsidP="00C14445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D17" w14:textId="34CE3CAC" w:rsidR="00CE526F" w:rsidRPr="00B354A0" w:rsidRDefault="00C14445" w:rsidP="00AE502D">
            <w:pPr>
              <w:pStyle w:val="afe"/>
              <w:spacing w:before="0" w:beforeAutospacing="0" w:after="0" w:afterAutospacing="0"/>
            </w:pPr>
            <w:r>
              <w:t>у</w:t>
            </w:r>
            <w:r w:rsidR="00AE502D">
              <w:t>достоверение</w:t>
            </w:r>
            <w:r>
              <w:t>м</w:t>
            </w:r>
            <w:r w:rsidR="00AE502D">
              <w:t xml:space="preserve"> частного охранника</w:t>
            </w:r>
          </w:p>
        </w:tc>
      </w:tr>
      <w:tr w:rsidR="00CE526F" w:rsidRPr="00330FE2" w14:paraId="28C3BA16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D4D19" w14:textId="77777777" w:rsidR="00CE526F" w:rsidRPr="00B354A0" w:rsidRDefault="00CE526F" w:rsidP="00C14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b/>
                <w:sz w:val="24"/>
                <w:szCs w:val="24"/>
              </w:rPr>
              <w:t>Тема 11. Органы юстиции Российской Федерации</w:t>
            </w:r>
            <w:r w:rsidRPr="00B354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526F" w:rsidRPr="005114D6" w14:paraId="4192004B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9729" w14:textId="77777777" w:rsidR="00CE526F" w:rsidRPr="005114D6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 w:rsidR="00C30AD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8A1F071" w14:textId="77777777" w:rsidR="00CE526F" w:rsidRPr="005114D6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BF0" w14:textId="77777777" w:rsidR="00CE526F" w:rsidRPr="00C14445" w:rsidRDefault="00AB2E2A" w:rsidP="00C14445">
            <w:pPr>
              <w:pStyle w:val="ad"/>
              <w:spacing w:before="0" w:beforeAutospacing="0" w:after="0" w:afterAutospacing="0"/>
              <w:rPr>
                <w:rStyle w:val="afd"/>
              </w:rPr>
            </w:pPr>
            <w:r w:rsidRPr="00C14445">
              <w:rPr>
                <w:rStyle w:val="afd"/>
              </w:rPr>
              <w:t>Дополните утверждение</w:t>
            </w:r>
          </w:p>
          <w:p w14:paraId="4D451D7E" w14:textId="77777777" w:rsidR="00CE526F" w:rsidRPr="00C14445" w:rsidRDefault="00CE526F" w:rsidP="00C14445">
            <w:pPr>
              <w:pStyle w:val="ad"/>
              <w:spacing w:before="0" w:beforeAutospacing="0" w:after="0" w:afterAutospacing="0"/>
              <w:rPr>
                <w:rStyle w:val="afd"/>
              </w:rPr>
            </w:pPr>
            <w:r w:rsidRPr="00C14445">
              <w:rPr>
                <w:rStyle w:val="afd"/>
                <w:b w:val="0"/>
              </w:rPr>
              <w:t>Государственную регистрацию некоммерческих объединений, политических партий и общественных организаций, а также записей актов гражданского состояния осуществляет</w:t>
            </w:r>
            <w:r w:rsidR="00AB2E2A" w:rsidRPr="00C14445">
              <w:rPr>
                <w:rStyle w:val="afd"/>
              </w:rPr>
              <w:t xml:space="preserve"> _____________.</w:t>
            </w:r>
          </w:p>
          <w:p w14:paraId="6F893E64" w14:textId="77777777" w:rsidR="00AB2E2A" w:rsidRPr="00B354A0" w:rsidRDefault="00AB2E2A" w:rsidP="00C14445">
            <w:pPr>
              <w:pStyle w:val="ad"/>
              <w:spacing w:before="0" w:beforeAutospacing="0" w:after="0" w:afterAutospacing="0" w:line="120" w:lineRule="auto"/>
              <w:rPr>
                <w:spacing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7770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  <w:r>
              <w:rPr>
                <w:color w:val="2B2727"/>
                <w:spacing w:val="8"/>
              </w:rPr>
              <w:t>Министерство юстиции Российской Федерации/</w:t>
            </w:r>
            <w:r w:rsidR="00AB2E2A">
              <w:rPr>
                <w:color w:val="2B2727"/>
                <w:spacing w:val="8"/>
              </w:rPr>
              <w:t xml:space="preserve"> </w:t>
            </w:r>
            <w:r>
              <w:rPr>
                <w:color w:val="2B2727"/>
                <w:spacing w:val="8"/>
              </w:rPr>
              <w:t>Минюст</w:t>
            </w:r>
          </w:p>
        </w:tc>
      </w:tr>
      <w:tr w:rsidR="00CE526F" w:rsidRPr="005114D6" w14:paraId="7C569754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19C9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</w:t>
            </w:r>
          </w:p>
          <w:p w14:paraId="4C43F402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2653" w14:textId="78DE0840" w:rsidR="00CE526F" w:rsidRPr="00C14445" w:rsidRDefault="00AB2E2A" w:rsidP="00C1444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2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8D14AF1" w14:textId="77777777" w:rsidR="00AB2E2A" w:rsidRPr="00C14445" w:rsidRDefault="00AB2E2A" w:rsidP="00C14445">
            <w:pPr>
              <w:pStyle w:val="ad"/>
              <w:spacing w:before="0" w:beforeAutospacing="0" w:after="0" w:afterAutospacing="0"/>
              <w:jc w:val="both"/>
              <w:rPr>
                <w:rStyle w:val="afd"/>
                <w:b w:val="0"/>
                <w:color w:val="2B2727"/>
              </w:rPr>
            </w:pPr>
            <w:r w:rsidRPr="00C14445">
              <w:rPr>
                <w:rStyle w:val="afd"/>
                <w:b w:val="0"/>
                <w:color w:val="2B2727"/>
              </w:rPr>
              <w:t>У</w:t>
            </w:r>
            <w:r w:rsidR="00CE526F" w:rsidRPr="00C14445">
              <w:rPr>
                <w:rStyle w:val="afd"/>
                <w:b w:val="0"/>
                <w:color w:val="2B2727"/>
              </w:rPr>
              <w:t>чреждение</w:t>
            </w:r>
            <w:r w:rsidRPr="00C14445">
              <w:rPr>
                <w:rStyle w:val="afd"/>
                <w:b w:val="0"/>
                <w:color w:val="2B2727"/>
              </w:rPr>
              <w:t>,</w:t>
            </w:r>
            <w:r w:rsidR="00CE526F" w:rsidRPr="00C14445">
              <w:rPr>
                <w:rStyle w:val="afd"/>
                <w:b w:val="0"/>
                <w:color w:val="2B2727"/>
              </w:rPr>
              <w:t xml:space="preserve"> предназначен</w:t>
            </w:r>
            <w:r w:rsidRPr="00C14445">
              <w:rPr>
                <w:rStyle w:val="afd"/>
                <w:b w:val="0"/>
                <w:color w:val="2B2727"/>
              </w:rPr>
              <w:t>ное</w:t>
            </w:r>
            <w:r w:rsidR="00CE526F" w:rsidRPr="00C14445">
              <w:rPr>
                <w:rStyle w:val="afd"/>
                <w:b w:val="0"/>
                <w:color w:val="2B2727"/>
              </w:rPr>
              <w:t xml:space="preserve"> для содержания подозреваемых или обвиняемых, которым судом избрана мера пресечения в виде заключения под стражу</w:t>
            </w:r>
            <w:r w:rsidRPr="00C14445">
              <w:rPr>
                <w:rStyle w:val="afd"/>
                <w:b w:val="0"/>
                <w:color w:val="2B2727"/>
              </w:rPr>
              <w:t>, называется ____________.</w:t>
            </w:r>
          </w:p>
          <w:p w14:paraId="2034E515" w14:textId="77777777" w:rsidR="00AB2E2A" w:rsidRPr="00AB2E2A" w:rsidRDefault="00AB2E2A" w:rsidP="00C14445">
            <w:pPr>
              <w:pStyle w:val="ad"/>
              <w:spacing w:before="0" w:beforeAutospacing="0" w:after="0" w:afterAutospacing="0" w:line="120" w:lineRule="auto"/>
              <w:rPr>
                <w:bCs/>
                <w:color w:val="2B2727"/>
                <w:spacing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ED4" w14:textId="77777777" w:rsidR="00CE526F" w:rsidRPr="005114D6" w:rsidRDefault="00AB2E2A" w:rsidP="00861445">
            <w:pPr>
              <w:pStyle w:val="afe"/>
              <w:spacing w:before="0" w:beforeAutospacing="0" w:after="0" w:afterAutospacing="0"/>
            </w:pPr>
            <w:r>
              <w:t>с</w:t>
            </w:r>
            <w:r w:rsidR="00CE526F">
              <w:t>ледственный изолятор</w:t>
            </w:r>
          </w:p>
        </w:tc>
      </w:tr>
      <w:tr w:rsidR="00CE526F" w:rsidRPr="00330FE2" w14:paraId="777442E6" w14:textId="77777777" w:rsidTr="00D8726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F87A30" w14:textId="77777777" w:rsidR="00CE526F" w:rsidRPr="00330FE2" w:rsidRDefault="00CE526F" w:rsidP="008614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E537E2">
              <w:rPr>
                <w:rFonts w:ascii="Times New Roman" w:hAnsi="Times New Roman"/>
                <w:b/>
                <w:sz w:val="24"/>
                <w:szCs w:val="24"/>
              </w:rPr>
              <w:t>Организации по оказанию юридической помощи и защиты по уголовным делам: адвокатура и нотариат</w:t>
            </w:r>
          </w:p>
        </w:tc>
      </w:tr>
      <w:tr w:rsidR="00CE526F" w:rsidRPr="005114D6" w14:paraId="3A09DD8D" w14:textId="77777777" w:rsidTr="0017039B">
        <w:trPr>
          <w:trHeight w:val="9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BFD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  <w:r w:rsidR="00C30AD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3369B41" w14:textId="1E26119D" w:rsidR="00CE526F" w:rsidRPr="005114D6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  <w:r w:rsidR="004B1E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E5B" w14:textId="77777777" w:rsidR="00CE526F" w:rsidRPr="00C14445" w:rsidRDefault="00AB2E2A" w:rsidP="00AB2E2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</w:p>
          <w:p w14:paraId="4FD51513" w14:textId="77777777" w:rsidR="00CA4228" w:rsidRPr="00C14445" w:rsidRDefault="00CE526F" w:rsidP="00CA4228">
            <w:pPr>
              <w:pStyle w:val="ad"/>
              <w:spacing w:before="0" w:beforeAutospacing="0" w:after="0" w:afterAutospacing="0"/>
              <w:rPr>
                <w:rStyle w:val="afd"/>
                <w:b w:val="0"/>
                <w:color w:val="2B2727"/>
              </w:rPr>
            </w:pPr>
            <w:r w:rsidRPr="00C14445">
              <w:rPr>
                <w:rStyle w:val="afd"/>
                <w:b w:val="0"/>
                <w:color w:val="2B2727"/>
              </w:rPr>
              <w:t xml:space="preserve">Высший орган Федеральной палаты адвокатов – это </w:t>
            </w:r>
            <w:r w:rsidR="00CA4228" w:rsidRPr="00C14445">
              <w:rPr>
                <w:rStyle w:val="afd"/>
                <w:b w:val="0"/>
                <w:color w:val="2B2727"/>
              </w:rPr>
              <w:t>____________.</w:t>
            </w:r>
          </w:p>
          <w:p w14:paraId="3C964C8C" w14:textId="3D11E2D6" w:rsidR="00CE526F" w:rsidRPr="004E76D9" w:rsidRDefault="00CE526F" w:rsidP="00CA4228">
            <w:pPr>
              <w:pStyle w:val="ad"/>
              <w:spacing w:before="0" w:beforeAutospacing="0" w:after="0" w:afterAutospacing="0" w:line="120" w:lineRule="auto"/>
              <w:rPr>
                <w:b/>
                <w:color w:val="2B2727"/>
                <w:spacing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7E1C" w14:textId="77777777" w:rsidR="00CE526F" w:rsidRPr="005114D6" w:rsidRDefault="00CE526F" w:rsidP="00861445">
            <w:pPr>
              <w:pStyle w:val="afe"/>
              <w:spacing w:before="0" w:beforeAutospacing="0" w:after="0" w:afterAutospacing="0"/>
            </w:pPr>
            <w:r w:rsidRPr="004E76D9">
              <w:t>Всероссийский съезд адвокатов</w:t>
            </w:r>
          </w:p>
        </w:tc>
      </w:tr>
      <w:tr w:rsidR="00CE526F" w:rsidRPr="005114D6" w14:paraId="63DCACBE" w14:textId="77777777" w:rsidTr="0017039B">
        <w:trPr>
          <w:trHeight w:val="11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AEC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C30AD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D323B43" w14:textId="6BCC38F6" w:rsidR="00CE526F" w:rsidRDefault="004B1EF6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526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B00" w14:textId="401C3541" w:rsidR="00C14445" w:rsidRPr="00C14445" w:rsidRDefault="00C14445" w:rsidP="00C144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144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Дополните утверждение</w:t>
            </w:r>
          </w:p>
          <w:p w14:paraId="7A843011" w14:textId="407D62A6" w:rsidR="00CA4228" w:rsidRDefault="0017039B" w:rsidP="00C1444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C144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Адвокатской деятельностью является квалифицированная юридическая помощь, оказываемая на профессиональной основе лицами, получившими статус адвоката в порядке, установленном Федеральным законом, физическим и юридическим лицам в целях защиты их прав, свобод и </w:t>
            </w:r>
            <w:r w:rsidR="00C144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интересов, а также обеспечения ____________.</w:t>
            </w:r>
          </w:p>
          <w:p w14:paraId="4B1856C6" w14:textId="72351C1B" w:rsidR="00C14445" w:rsidRPr="00C14445" w:rsidRDefault="00C14445" w:rsidP="00C14445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2C" w14:textId="77777777" w:rsidR="00CE526F" w:rsidRPr="008A5DDB" w:rsidRDefault="0017039B" w:rsidP="00861445">
            <w:pPr>
              <w:pStyle w:val="afe"/>
              <w:spacing w:before="0" w:beforeAutospacing="0" w:after="0" w:afterAutospacing="0"/>
              <w:rPr>
                <w:color w:val="333333"/>
              </w:rPr>
            </w:pPr>
            <w:r w:rsidRPr="0017039B">
              <w:rPr>
                <w:color w:val="333333"/>
                <w:shd w:val="clear" w:color="auto" w:fill="FFFFFF"/>
              </w:rPr>
              <w:t>доступа к правосудию</w:t>
            </w:r>
          </w:p>
        </w:tc>
      </w:tr>
      <w:tr w:rsidR="00CE526F" w:rsidRPr="005114D6" w14:paraId="0EB42CE5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54F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</w:t>
            </w:r>
          </w:p>
          <w:p w14:paraId="4392FAD6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3FD" w14:textId="77777777" w:rsidR="00CE526F" w:rsidRDefault="00CA4228" w:rsidP="00CA42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E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Впишите вместо пропуска правильный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твет</w:t>
            </w:r>
          </w:p>
          <w:p w14:paraId="132B7603" w14:textId="77777777" w:rsidR="00CE526F" w:rsidRDefault="00CE526F" w:rsidP="00CA4228">
            <w:pPr>
              <w:pStyle w:val="ad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B354A0">
              <w:rPr>
                <w:shd w:val="clear" w:color="auto" w:fill="FFFFFF"/>
              </w:rPr>
              <w:t>Заявление о принятии наследства или об отказе о</w:t>
            </w:r>
            <w:r w:rsidR="00CA4228">
              <w:rPr>
                <w:shd w:val="clear" w:color="auto" w:fill="FFFFFF"/>
              </w:rPr>
              <w:t>т него должно быть сделано в ____________ форме.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D4D" w14:textId="77777777" w:rsidR="00CE526F" w:rsidRPr="008A5DDB" w:rsidRDefault="00CE526F" w:rsidP="00861445">
            <w:pPr>
              <w:pStyle w:val="afe"/>
              <w:spacing w:before="0" w:beforeAutospacing="0" w:after="0" w:afterAutospacing="0"/>
              <w:rPr>
                <w:color w:val="333333"/>
              </w:rPr>
            </w:pPr>
            <w:r w:rsidRPr="009313AB">
              <w:rPr>
                <w:color w:val="333333"/>
              </w:rPr>
              <w:t>письменной</w:t>
            </w:r>
          </w:p>
        </w:tc>
      </w:tr>
      <w:tr w:rsidR="00CE526F" w:rsidRPr="005114D6" w14:paraId="715FC6C2" w14:textId="77777777" w:rsidTr="00D872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054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</w:t>
            </w:r>
          </w:p>
          <w:p w14:paraId="5C1E36C3" w14:textId="77777777" w:rsidR="00CE526F" w:rsidRDefault="00CE526F" w:rsidP="00861445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54A" w14:textId="77777777" w:rsidR="00CA4228" w:rsidRPr="00CA4228" w:rsidRDefault="00CA4228" w:rsidP="00C14445">
            <w:pPr>
              <w:pStyle w:val="ad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CA4228">
              <w:rPr>
                <w:b/>
                <w:shd w:val="clear" w:color="auto" w:fill="FFFFFF"/>
              </w:rPr>
              <w:t>Дополните утверждение</w:t>
            </w:r>
          </w:p>
          <w:p w14:paraId="26C85152" w14:textId="77777777" w:rsidR="00CE526F" w:rsidRPr="00B354A0" w:rsidRDefault="00CE526F" w:rsidP="00861445">
            <w:pPr>
              <w:pStyle w:val="ad"/>
              <w:shd w:val="clear" w:color="auto" w:fill="FFFFFF"/>
              <w:spacing w:before="0" w:beforeAutospacing="0" w:after="375" w:afterAutospacing="0"/>
              <w:rPr>
                <w:rFonts w:ascii="Roboto" w:hAnsi="Roboto"/>
                <w:shd w:val="clear" w:color="auto" w:fill="FFFFFF"/>
              </w:rPr>
            </w:pPr>
            <w:r w:rsidRPr="00B354A0">
              <w:rPr>
                <w:shd w:val="clear" w:color="auto" w:fill="FFFFFF"/>
              </w:rPr>
              <w:t>Президент Федеральной но</w:t>
            </w:r>
            <w:r w:rsidR="00CA4228">
              <w:rPr>
                <w:shd w:val="clear" w:color="auto" w:fill="FFFFFF"/>
              </w:rPr>
              <w:t>тариальной палаты избирается ____________.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B6C" w14:textId="77777777" w:rsidR="00CE526F" w:rsidRPr="00B354A0" w:rsidRDefault="00CE526F" w:rsidP="00861445">
            <w:pPr>
              <w:pStyle w:val="afe"/>
              <w:spacing w:before="0" w:beforeAutospacing="0" w:after="0" w:afterAutospacing="0"/>
            </w:pPr>
            <w:r w:rsidRPr="00B354A0">
              <w:rPr>
                <w:shd w:val="clear" w:color="auto" w:fill="FFFFFF"/>
              </w:rPr>
              <w:t>собранием представителей нотариальных палат</w:t>
            </w:r>
          </w:p>
        </w:tc>
      </w:tr>
    </w:tbl>
    <w:p w14:paraId="0258E94E" w14:textId="77777777" w:rsidR="00325783" w:rsidRDefault="00325783" w:rsidP="00325783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7FB0D4F" w14:textId="77777777" w:rsidR="00325783" w:rsidRDefault="00325783" w:rsidP="00325783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53A5D7A" w14:textId="77777777" w:rsidR="005D7123" w:rsidRDefault="005D7123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B20F0A2" w14:textId="77777777" w:rsidR="005D7123" w:rsidRDefault="005D7123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9BC2C21" w14:textId="77777777" w:rsidR="005D7123" w:rsidRDefault="005D7123" w:rsidP="00D60931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12F5A716" w14:textId="77777777" w:rsidR="00CA4228" w:rsidRDefault="00CA4228" w:rsidP="00D60931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517BA33" w14:textId="77777777" w:rsidR="00D60931" w:rsidRDefault="00D60931" w:rsidP="00D60931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ЗАДАНИЯ ОТКРЫТОГО ТИПА С РАЗВЕРНУТЫМ ОТВЕТОМ</w:t>
      </w:r>
    </w:p>
    <w:p w14:paraId="2A4F341C" w14:textId="77777777" w:rsidR="00D60931" w:rsidRDefault="00D60931" w:rsidP="00D60931">
      <w:pPr>
        <w:tabs>
          <w:tab w:val="left" w:pos="1575"/>
        </w:tabs>
        <w:spacing w:after="0" w:line="12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3899"/>
        <w:gridCol w:w="4748"/>
      </w:tblGrid>
      <w:tr w:rsidR="00B94306" w14:paraId="7D04AE58" w14:textId="77777777" w:rsidTr="00CA4228">
        <w:trPr>
          <w:cantSplit/>
          <w:trHeight w:val="1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8EDA22" w14:textId="77777777" w:rsidR="00D60931" w:rsidRDefault="00D60931" w:rsidP="006B649D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72531A86" w14:textId="77777777" w:rsidR="00D60931" w:rsidRDefault="00D60931" w:rsidP="006B649D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6E27" w14:textId="77777777" w:rsidR="00D60931" w:rsidRDefault="00D60931" w:rsidP="006B649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C886" w14:textId="77777777" w:rsidR="00D60931" w:rsidRDefault="00D60931" w:rsidP="006B649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D60931" w14:paraId="43417588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A154DD" w14:textId="77777777" w:rsidR="00D60931" w:rsidRPr="00330FE2" w:rsidRDefault="00D60931" w:rsidP="00FC771E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3C6A6A">
              <w:rPr>
                <w:rFonts w:ascii="Times New Roman" w:hAnsi="Times New Roman"/>
                <w:b/>
                <w:sz w:val="24"/>
                <w:szCs w:val="24"/>
              </w:rPr>
              <w:t>Предмет и структура дисциплины «Правоохранительные органы». Правовые основы организации и деятельности правоохранительных органов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3675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94306" w14:paraId="685C1D68" w14:textId="77777777" w:rsidTr="00CA4228">
        <w:trPr>
          <w:trHeight w:val="30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B4AE" w14:textId="77777777" w:rsidR="00D60931" w:rsidRDefault="00D60931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84B36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08E3B9F" w14:textId="77777777" w:rsidR="00D60931" w:rsidRDefault="003D3EEC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09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2BD" w14:textId="18713F3B" w:rsidR="004A5A50" w:rsidRPr="004A5A50" w:rsidRDefault="004A5A50" w:rsidP="006B649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7B921661" w14:textId="4DA2C182" w:rsidR="00D60931" w:rsidRPr="003C6A6A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Приведите не менее 4</w:t>
            </w:r>
            <w:r w:rsidR="003F725B" w:rsidRPr="00DF54C1">
              <w:rPr>
                <w:rFonts w:ascii="Times New Roman" w:hAnsi="Times New Roman"/>
                <w:sz w:val="24"/>
                <w:szCs w:val="24"/>
              </w:rPr>
              <w:t>-х</w:t>
            </w:r>
            <w:r w:rsidRPr="003F725B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</w:t>
            </w:r>
            <w:r w:rsidRPr="003C6A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примеров государственных правоохранительных органов в Российской Федерации</w:t>
            </w:r>
            <w:r w:rsidR="00FC77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сферу деятельности которых</w:t>
            </w:r>
            <w:r w:rsidRPr="003C6A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входит борьба с преступностью</w:t>
            </w:r>
            <w:r w:rsidRPr="003C6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E717C5A" w14:textId="77777777" w:rsidR="00D60931" w:rsidRPr="00DC4D2A" w:rsidRDefault="00D60931" w:rsidP="006B649D">
            <w:pPr>
              <w:spacing w:line="12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2BC5EF0" w14:textId="77777777" w:rsidR="00D60931" w:rsidRDefault="00D60931" w:rsidP="006B649D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F9A7" w14:textId="77777777" w:rsidR="00D60931" w:rsidRPr="00AE0ABE" w:rsidRDefault="00D60931" w:rsidP="00FC771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E0ABE">
              <w:rPr>
                <w:rFonts w:ascii="Times New Roman" w:hAnsi="Times New Roman"/>
                <w:sz w:val="24"/>
                <w:szCs w:val="24"/>
              </w:rPr>
              <w:t>Государственные правоохранительные органы,</w:t>
            </w:r>
            <w:r w:rsidR="00FF053F" w:rsidRPr="00AE0A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сферу деятельности которых </w:t>
            </w:r>
            <w:r w:rsidRPr="00AE0A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входит борьба с преступностью</w:t>
            </w:r>
            <w:r w:rsidR="00FF053F" w:rsidRPr="00AE0A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E0ABE">
              <w:rPr>
                <w:rFonts w:ascii="Times New Roman" w:hAnsi="Times New Roman"/>
                <w:sz w:val="24"/>
                <w:szCs w:val="24"/>
              </w:rPr>
              <w:t>это</w:t>
            </w:r>
            <w:r w:rsidR="00AE0AB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48034B0" w14:textId="77777777" w:rsidR="00D60931" w:rsidRDefault="00D60931" w:rsidP="006B649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Следственный комитет Российской Федерации</w:t>
            </w:r>
            <w:r w:rsidR="006B3B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>(СК</w:t>
            </w:r>
            <w:r w:rsidR="00AE0ABE" w:rsidRPr="00EC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>Р</w:t>
            </w:r>
            <w:r w:rsidR="00AE0ABE" w:rsidRPr="00EC215C">
              <w:rPr>
                <w:rFonts w:ascii="Times New Roman" w:hAnsi="Times New Roman"/>
                <w:sz w:val="24"/>
                <w:szCs w:val="24"/>
              </w:rPr>
              <w:t>оссии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>)</w:t>
            </w:r>
            <w:r w:rsidR="00981A80" w:rsidRPr="00EC215C">
              <w:rPr>
                <w:rFonts w:ascii="Times New Roman" w:hAnsi="Times New Roman"/>
                <w:sz w:val="24"/>
                <w:szCs w:val="24"/>
              </w:rPr>
              <w:t>;</w:t>
            </w:r>
            <w:r w:rsidRPr="00EC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72268C" w14:textId="77777777" w:rsidR="00586F9F" w:rsidRDefault="00D60931" w:rsidP="006B649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внутренних дел Российской </w:t>
            </w:r>
            <w:r w:rsidRPr="00EC215C">
              <w:rPr>
                <w:rFonts w:ascii="Times New Roman" w:hAnsi="Times New Roman"/>
                <w:sz w:val="24"/>
                <w:szCs w:val="24"/>
              </w:rPr>
              <w:t>Федерации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 xml:space="preserve"> (МВД</w:t>
            </w:r>
            <w:r w:rsidR="00AE0ABE" w:rsidRPr="00EC215C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>)</w:t>
            </w:r>
            <w:r w:rsidR="00981A80" w:rsidRPr="00EC215C">
              <w:rPr>
                <w:rFonts w:ascii="Times New Roman" w:hAnsi="Times New Roman"/>
                <w:sz w:val="24"/>
                <w:szCs w:val="24"/>
              </w:rPr>
              <w:t>;</w:t>
            </w:r>
            <w:r w:rsidRPr="00EC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3D7DD6" w14:textId="77777777" w:rsidR="00D60931" w:rsidRDefault="00D60931" w:rsidP="006B649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Федеральная служба безопасности Российской </w:t>
            </w:r>
            <w:r w:rsidRPr="00EC215C">
              <w:rPr>
                <w:rFonts w:ascii="Times New Roman" w:hAnsi="Times New Roman"/>
                <w:sz w:val="24"/>
                <w:szCs w:val="24"/>
              </w:rPr>
              <w:t>Федерации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 xml:space="preserve"> (ФСБ</w:t>
            </w:r>
            <w:r w:rsidR="00AE0ABE" w:rsidRPr="00EC215C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="006B3BAA" w:rsidRPr="00EC215C">
              <w:rPr>
                <w:rFonts w:ascii="Times New Roman" w:hAnsi="Times New Roman"/>
                <w:sz w:val="24"/>
                <w:szCs w:val="24"/>
              </w:rPr>
              <w:t>)</w:t>
            </w:r>
            <w:r w:rsidR="00981A80" w:rsidRPr="00EC215C">
              <w:rPr>
                <w:rFonts w:ascii="Times New Roman" w:hAnsi="Times New Roman"/>
                <w:sz w:val="24"/>
                <w:szCs w:val="24"/>
              </w:rPr>
              <w:t>;</w:t>
            </w:r>
            <w:r w:rsidRPr="00EC2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90F037" w14:textId="46CF13EE" w:rsidR="00D60931" w:rsidRPr="004A5A50" w:rsidRDefault="00D60931" w:rsidP="003916D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Таможенные органы Российской Федерации</w:t>
            </w:r>
            <w:r w:rsidR="00981A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81A80" w:rsidRPr="00EC215C">
              <w:rPr>
                <w:rFonts w:ascii="Times New Roman" w:hAnsi="Times New Roman"/>
                <w:sz w:val="24"/>
                <w:szCs w:val="24"/>
              </w:rPr>
              <w:t>(ФТС России)</w:t>
            </w:r>
            <w:r w:rsidR="00FF053F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 xml:space="preserve"> </w:t>
            </w:r>
            <w:r w:rsidRPr="00F00559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 xml:space="preserve">войска национальной гвардии Российской </w:t>
            </w:r>
            <w:r w:rsidRPr="00EC215C">
              <w:rPr>
                <w:rFonts w:ascii="Times New Roman" w:hAnsi="Times New Roman"/>
                <w:vanish/>
                <w:sz w:val="24"/>
                <w:szCs w:val="24"/>
              </w:rPr>
              <w:t>Федерации</w:t>
            </w:r>
            <w:r w:rsidR="00981A80" w:rsidRPr="00EC215C">
              <w:rPr>
                <w:rFonts w:ascii="Times New Roman" w:hAnsi="Times New Roman"/>
                <w:vanish/>
                <w:sz w:val="24"/>
                <w:szCs w:val="24"/>
              </w:rPr>
              <w:t xml:space="preserve"> (Росгвардия);</w:t>
            </w:r>
            <w:r w:rsidRPr="00F00559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 xml:space="preserve"> Федеральная служба исполнения наказаний Российской Федерации</w:t>
            </w:r>
            <w:r w:rsidR="00981A80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 xml:space="preserve"> </w:t>
            </w:r>
            <w:r w:rsidR="00EC215C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>(</w:t>
            </w:r>
            <w:r w:rsidR="00981A80" w:rsidRPr="00EC215C">
              <w:rPr>
                <w:rFonts w:ascii="Times New Roman" w:hAnsi="Times New Roman"/>
                <w:vanish/>
                <w:sz w:val="24"/>
                <w:szCs w:val="24"/>
              </w:rPr>
              <w:t>ФСИН России);</w:t>
            </w:r>
            <w:r w:rsidRPr="00EC215C">
              <w:rPr>
                <w:rFonts w:ascii="Times New Roman" w:hAnsi="Times New Roman"/>
                <w:vanish/>
                <w:sz w:val="24"/>
                <w:szCs w:val="24"/>
              </w:rPr>
              <w:t xml:space="preserve"> Федеральная служба судебных приставов  </w:t>
            </w:r>
            <w:r w:rsidRPr="00F00559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>Российской Федерации</w:t>
            </w:r>
            <w:r w:rsidR="00EC215C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 xml:space="preserve"> (ФССП России)</w:t>
            </w:r>
            <w:r w:rsidR="003916D0"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>;Федеральная налоговая служба Российской Федерации (ФНС России).</w:t>
            </w:r>
          </w:p>
        </w:tc>
      </w:tr>
      <w:tr w:rsidR="00B94306" w14:paraId="5F69D454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1E29" w14:textId="77777777" w:rsidR="00D60931" w:rsidRDefault="003916D0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84B3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74EDCA4" w14:textId="77777777" w:rsidR="003916D0" w:rsidRDefault="003916D0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FF0" w14:textId="77777777" w:rsidR="003D3EEC" w:rsidRDefault="003916D0" w:rsidP="003916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Дайте определение, </w:t>
            </w:r>
            <w:r w:rsidR="003D3EEC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  <w:p w14:paraId="6034444A" w14:textId="77777777" w:rsidR="00D60931" w:rsidRDefault="003D3EEC" w:rsidP="003D3E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916D0">
              <w:rPr>
                <w:rFonts w:ascii="Times New Roman" w:hAnsi="Times New Roman"/>
                <w:sz w:val="24"/>
                <w:szCs w:val="24"/>
              </w:rPr>
              <w:t>Правоохранительн</w:t>
            </w:r>
            <w:r>
              <w:rPr>
                <w:rFonts w:ascii="Times New Roman" w:hAnsi="Times New Roman"/>
                <w:sz w:val="24"/>
                <w:szCs w:val="24"/>
              </w:rPr>
              <w:t>ая деятельность»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BD5F" w14:textId="77777777" w:rsidR="00D60931" w:rsidRPr="004A5A50" w:rsidRDefault="003D3EEC" w:rsidP="004A5A50">
            <w:pPr>
              <w:ind w:left="-3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A50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Правоохранительная деятельность – это деятельность государства, которая осуществляется с целью охраны права специально уполномоченными органами путем применения юридических мер воздействия в соответствии с законом и при неуклонном соблюдении установленного им порядка </w:t>
            </w:r>
          </w:p>
        </w:tc>
      </w:tr>
      <w:tr w:rsidR="00D60931" w14:paraId="754B0DEC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038D27" w14:textId="77777777" w:rsidR="00D60931" w:rsidRPr="00330FE2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AA6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Судебная власть и судебная система Российской Федерации. Принципы правосудия</w:t>
            </w:r>
            <w:r w:rsidRPr="00330F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94306" w:rsidRPr="005114D6" w14:paraId="2D962DD0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0135" w14:textId="77777777" w:rsidR="00D60931" w:rsidRPr="005114D6" w:rsidRDefault="00D60931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5114D6">
              <w:rPr>
                <w:rFonts w:ascii="Times New Roman" w:hAnsi="Times New Roman"/>
                <w:sz w:val="24"/>
                <w:szCs w:val="24"/>
              </w:rPr>
              <w:t>2.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9D52C70" w14:textId="77777777" w:rsidR="00D60931" w:rsidRPr="005114D6" w:rsidRDefault="00A207CA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B354A0">
              <w:rPr>
                <w:rFonts w:ascii="Times New Roman" w:hAnsi="Times New Roman"/>
                <w:sz w:val="24"/>
                <w:szCs w:val="24"/>
              </w:rPr>
              <w:t>2</w:t>
            </w:r>
            <w:r w:rsidR="00D60931" w:rsidRPr="00B354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0931" w:rsidRPr="005114D6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74D" w14:textId="5F898B15" w:rsidR="004A5A50" w:rsidRPr="004A5A50" w:rsidRDefault="004A5A50" w:rsidP="00A419DC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6216AAE3" w14:textId="4304CED8" w:rsidR="00D60931" w:rsidRPr="005114D6" w:rsidRDefault="00A419DC" w:rsidP="00A41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не менее 4 принципов, включенных</w:t>
            </w:r>
            <w:r w:rsidR="008249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систему принципов правосудия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D61" w14:textId="77777777" w:rsidR="00D60931" w:rsidRPr="005114D6" w:rsidRDefault="00D60931" w:rsidP="006B649D">
            <w:pPr>
              <w:rPr>
                <w:rFonts w:ascii="Times New Roman" w:hAnsi="Times New Roman"/>
                <w:sz w:val="24"/>
                <w:szCs w:val="24"/>
              </w:rPr>
            </w:pPr>
            <w:r w:rsidRPr="00E700D0">
              <w:rPr>
                <w:rFonts w:ascii="Times New Roman" w:hAnsi="Times New Roman"/>
                <w:sz w:val="24"/>
                <w:szCs w:val="24"/>
              </w:rPr>
              <w:t xml:space="preserve">Принципы правосудия, которые составляют систему принципов 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это:</w:t>
            </w:r>
          </w:p>
          <w:p w14:paraId="09BBEFD5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законность;</w:t>
            </w:r>
          </w:p>
          <w:p w14:paraId="09EC7DB2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независимость судей и подчинение их только закону;</w:t>
            </w:r>
          </w:p>
          <w:p w14:paraId="509EDBCC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гласность судопроизводства;</w:t>
            </w:r>
          </w:p>
          <w:p w14:paraId="7962FB8B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справедливость приговора;</w:t>
            </w:r>
          </w:p>
          <w:p w14:paraId="65590CEA" w14:textId="77777777" w:rsidR="00D60931" w:rsidRPr="008249B6" w:rsidRDefault="00A419DC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D60931"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диноначалие; </w:t>
            </w:r>
          </w:p>
          <w:p w14:paraId="24514BF2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национальный язык судопроизводства; </w:t>
            </w:r>
          </w:p>
          <w:p w14:paraId="5DDB3BB5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законности и правопорядка; </w:t>
            </w:r>
          </w:p>
          <w:p w14:paraId="3E8E82D1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осуществление правосудия судом; </w:t>
            </w:r>
          </w:p>
          <w:p w14:paraId="7C3D73A0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непрерывность судебного разбирательства; </w:t>
            </w:r>
          </w:p>
          <w:p w14:paraId="5C89A9F3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особый порядок привлечения судей к ответственности;</w:t>
            </w:r>
          </w:p>
          <w:p w14:paraId="2849AD9D" w14:textId="77777777" w:rsidR="00D60931" w:rsidRPr="008249B6" w:rsidRDefault="00D60931" w:rsidP="002D40AB">
            <w:pPr>
              <w:pStyle w:val="a4"/>
              <w:numPr>
                <w:ilvl w:val="0"/>
                <w:numId w:val="28"/>
              </w:numPr>
              <w:ind w:left="244" w:hanging="244"/>
              <w:rPr>
                <w:rFonts w:ascii="Times New Roman" w:hAnsi="Times New Roman"/>
                <w:sz w:val="24"/>
                <w:szCs w:val="24"/>
              </w:rPr>
            </w:pPr>
            <w:r w:rsidRPr="00824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прав и свобод  человека и гражданина</w:t>
            </w:r>
          </w:p>
        </w:tc>
      </w:tr>
      <w:tr w:rsidR="00B94306" w:rsidRPr="005114D6" w14:paraId="7DE5ADB8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4CDE" w14:textId="77777777" w:rsidR="00A83150" w:rsidRDefault="00A83150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D59C55A" w14:textId="77777777" w:rsidR="00E700D0" w:rsidRPr="005114D6" w:rsidRDefault="00E700D0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C00" w14:textId="167C9C16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37F4EC55" w14:textId="5AE0CE9D" w:rsidR="00A83150" w:rsidRPr="004A5A50" w:rsidRDefault="008249B6" w:rsidP="004A5A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Назовите судебные органы, составляющие судебную систему РФ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3C2A" w14:textId="77777777" w:rsidR="008249B6" w:rsidRPr="004A5A50" w:rsidRDefault="008249B6" w:rsidP="004A5A5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Судебные органы, составляющие судебную систему РФ включают</w:t>
            </w:r>
          </w:p>
          <w:p w14:paraId="11DFF572" w14:textId="77777777" w:rsidR="00A207CA" w:rsidRPr="004A5A50" w:rsidRDefault="00B94306" w:rsidP="004A5A5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Конституционный суд РФ; </w:t>
            </w:r>
          </w:p>
          <w:p w14:paraId="57D7D640" w14:textId="77777777" w:rsidR="00B94306" w:rsidRPr="004A5A50" w:rsidRDefault="00B94306" w:rsidP="004A5A5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Верховный Суд РФ; </w:t>
            </w:r>
          </w:p>
          <w:p w14:paraId="0E434C2A" w14:textId="77777777" w:rsidR="00B94306" w:rsidRPr="004A5A50" w:rsidRDefault="00B94306" w:rsidP="004A5A5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федеральные суды общей юрисдикции; </w:t>
            </w:r>
          </w:p>
          <w:p w14:paraId="46CDA4D9" w14:textId="77777777" w:rsidR="00B94306" w:rsidRPr="004A5A50" w:rsidRDefault="00B94306" w:rsidP="004A5A5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арбитражные суды; </w:t>
            </w:r>
          </w:p>
          <w:p w14:paraId="5A39FE82" w14:textId="77777777" w:rsidR="00A83150" w:rsidRPr="004A5A50" w:rsidRDefault="008249B6" w:rsidP="004A5A5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A5A5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мировые судьи субъектов РФ</w:t>
            </w:r>
          </w:p>
        </w:tc>
      </w:tr>
      <w:tr w:rsidR="00B94306" w:rsidRPr="005114D6" w14:paraId="1C67AD7D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CA5" w14:textId="77777777" w:rsidR="00A83150" w:rsidRDefault="00A83150" w:rsidP="00A8315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BC2D911" w14:textId="77777777" w:rsidR="00E700D0" w:rsidRPr="005114D6" w:rsidRDefault="00E700D0" w:rsidP="00A83150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23B" w14:textId="20F40AEF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7D0E6D5D" w14:textId="34EE343C" w:rsidR="00A83150" w:rsidRPr="004A5A50" w:rsidRDefault="00A83150" w:rsidP="004A5A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осуществляется судебная власть</w:t>
            </w:r>
            <w:r w:rsidR="00B94306" w:rsidRPr="004A5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Российской Федерации</w:t>
            </w:r>
            <w:r w:rsidR="008846A2" w:rsidRPr="004A5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Конституцией РФ</w:t>
            </w:r>
            <w:r w:rsidRPr="004A5A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34B" w14:textId="3683EB27" w:rsidR="00A83150" w:rsidRPr="004A5A50" w:rsidRDefault="004A5A50" w:rsidP="004A5A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соответствии с Конституцией РФ судебная власть </w:t>
            </w:r>
            <w:r w:rsidR="00A83150" w:rsidRPr="004A5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</w:t>
            </w:r>
            <w:r w:rsidRPr="004A5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твляется </w:t>
            </w:r>
            <w:r w:rsidR="00A83150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посредством конституционного, гражданского, административного и уголовного судопроизводства</w:t>
            </w:r>
          </w:p>
        </w:tc>
      </w:tr>
      <w:tr w:rsidR="00D60931" w:rsidRPr="00330FE2" w14:paraId="0CF92B07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754B3" w14:textId="77777777" w:rsidR="00D60931" w:rsidRPr="00330FE2" w:rsidRDefault="00D60931" w:rsidP="008846A2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Конституционный Суд Российской Федерации</w:t>
            </w:r>
          </w:p>
        </w:tc>
      </w:tr>
      <w:tr w:rsidR="00B94306" w:rsidRPr="00DC4D2A" w14:paraId="44CC3452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5068" w14:textId="77777777" w:rsidR="00D60931" w:rsidRDefault="00D60931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0BD8DB5" w14:textId="77777777" w:rsidR="00D60931" w:rsidRDefault="00D60931" w:rsidP="006B6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A7F" w14:textId="419B39E0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72F2301E" w14:textId="7F42D5C2" w:rsidR="00D60931" w:rsidRPr="003C6A6A" w:rsidRDefault="00D60931" w:rsidP="004A5A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Назовите задачи Конституционного Суда РФ</w:t>
            </w:r>
            <w:r w:rsidRPr="003C6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CE728" w14:textId="77777777" w:rsidR="00D60931" w:rsidRPr="00DC4D2A" w:rsidRDefault="00D60931" w:rsidP="006B649D">
            <w:pPr>
              <w:spacing w:line="12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5ACD7E6" w14:textId="77777777" w:rsidR="00D60931" w:rsidRDefault="00D60931" w:rsidP="006B649D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81C0" w14:textId="77777777" w:rsidR="00D60931" w:rsidRPr="004A5A50" w:rsidRDefault="009902AD" w:rsidP="004A5A50">
            <w:pPr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4A5A50">
              <w:rPr>
                <w:rStyle w:val="afd"/>
                <w:rFonts w:ascii="Times New Roman" w:hAnsi="Times New Roman"/>
                <w:b w:val="0"/>
                <w:iCs/>
                <w:sz w:val="24"/>
                <w:szCs w:val="24"/>
              </w:rPr>
              <w:t xml:space="preserve">Задачами, стоящими перед </w:t>
            </w:r>
            <w:r w:rsidR="00D60931" w:rsidRPr="004A5A50">
              <w:rPr>
                <w:rStyle w:val="afd"/>
                <w:rFonts w:ascii="Times New Roman" w:hAnsi="Times New Roman"/>
                <w:b w:val="0"/>
                <w:iCs/>
                <w:sz w:val="24"/>
                <w:szCs w:val="24"/>
              </w:rPr>
              <w:t>Конституционным Судом РФ</w:t>
            </w:r>
            <w:r w:rsidR="00D60931" w:rsidRPr="004A5A50">
              <w:rPr>
                <w:rFonts w:ascii="Times New Roman" w:hAnsi="Times New Roman"/>
                <w:sz w:val="24"/>
                <w:szCs w:val="24"/>
              </w:rPr>
              <w:t>, являются</w:t>
            </w:r>
            <w:r w:rsidRPr="004A5A50">
              <w:rPr>
                <w:rFonts w:ascii="Times New Roman" w:hAnsi="Times New Roman"/>
                <w:sz w:val="24"/>
                <w:szCs w:val="24"/>
              </w:rPr>
              <w:t>:</w:t>
            </w:r>
            <w:r w:rsidR="00D60931" w:rsidRPr="004A5A50">
              <w:rPr>
                <w:rFonts w:ascii="Times New Roman" w:hAnsi="Times New Roman"/>
                <w:sz w:val="24"/>
                <w:szCs w:val="24"/>
              </w:rPr>
              <w:t xml:space="preserve"> защита основ конституционного строя,</w:t>
            </w:r>
          </w:p>
          <w:p w14:paraId="5CF56B81" w14:textId="77777777" w:rsidR="00D60931" w:rsidRPr="004A5A50" w:rsidRDefault="00D60931" w:rsidP="004A5A50">
            <w:pPr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4A5A50">
              <w:rPr>
                <w:rFonts w:ascii="Times New Roman" w:hAnsi="Times New Roman"/>
                <w:sz w:val="24"/>
                <w:szCs w:val="24"/>
              </w:rPr>
              <w:t xml:space="preserve"> основных прав и свобод человека,</w:t>
            </w:r>
          </w:p>
          <w:p w14:paraId="4E2A1C03" w14:textId="77777777" w:rsidR="00D60931" w:rsidRPr="004A5A50" w:rsidRDefault="00D60931" w:rsidP="004A5A50">
            <w:pPr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4A5A50">
              <w:rPr>
                <w:rFonts w:ascii="Times New Roman" w:hAnsi="Times New Roman"/>
                <w:sz w:val="24"/>
                <w:szCs w:val="24"/>
              </w:rPr>
              <w:t xml:space="preserve"> обеспечение верховенства и прямого действия Конституции РФ на всей территории Российской Федерации</w:t>
            </w:r>
          </w:p>
          <w:p w14:paraId="40818B5D" w14:textId="77777777" w:rsidR="00D60931" w:rsidRPr="00DC4D2A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vanish/>
                <w:color w:val="020C22"/>
                <w:sz w:val="24"/>
                <w:szCs w:val="24"/>
              </w:rPr>
              <w:t>.</w:t>
            </w:r>
          </w:p>
        </w:tc>
      </w:tr>
      <w:tr w:rsidR="00D60931" w:rsidRPr="00330FE2" w14:paraId="3EAD9A21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FFF6D8" w14:textId="77777777" w:rsidR="00D60931" w:rsidRPr="00330FE2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4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C7BF2">
              <w:rPr>
                <w:rFonts w:ascii="Times New Roman" w:hAnsi="Times New Roman"/>
                <w:b/>
                <w:sz w:val="24"/>
                <w:szCs w:val="24"/>
              </w:rPr>
              <w:t>Суды общей юрисдикции и иные судебные и квази-судебные органы</w:t>
            </w:r>
          </w:p>
        </w:tc>
      </w:tr>
      <w:tr w:rsidR="00B94306" w:rsidRPr="005114D6" w14:paraId="2EBC29BF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BFC7" w14:textId="77777777" w:rsidR="00D60931" w:rsidRPr="005114D6" w:rsidRDefault="00D60931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C0FFC53" w14:textId="77777777" w:rsidR="00D60931" w:rsidRPr="005114D6" w:rsidRDefault="00F5479F" w:rsidP="006B649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C6379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60931" w:rsidRPr="00C63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0931" w:rsidRPr="005114D6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DD9" w14:textId="64F28BAE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6C4FDD7B" w14:textId="5CB73E4E" w:rsidR="00D60931" w:rsidRPr="005114D6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такое судебная инстанция</w:t>
            </w:r>
            <w:r w:rsidRPr="006C7035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EF0B603" w14:textId="77777777" w:rsidR="00D60931" w:rsidRPr="005114D6" w:rsidRDefault="00D60931" w:rsidP="006B649D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03837486" w14:textId="77777777" w:rsidR="00D60931" w:rsidRPr="005114D6" w:rsidRDefault="00D60931" w:rsidP="006B6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D94" w14:textId="77777777" w:rsidR="00D60931" w:rsidRPr="005114D6" w:rsidRDefault="00D60931" w:rsidP="004A5A50">
            <w:pPr>
              <w:pStyle w:val="afe"/>
              <w:spacing w:before="0" w:beforeAutospacing="0" w:after="0" w:afterAutospacing="0"/>
              <w:jc w:val="both"/>
            </w:pPr>
            <w:r w:rsidRPr="006C7035">
              <w:rPr>
                <w:bCs/>
              </w:rPr>
              <w:t>Судебная инстанция</w:t>
            </w:r>
            <w:r w:rsidR="00CA4228">
              <w:rPr>
                <w:bCs/>
              </w:rPr>
              <w:t xml:space="preserve"> </w:t>
            </w:r>
            <w:r w:rsidRPr="006C7035">
              <w:rPr>
                <w:bCs/>
              </w:rPr>
              <w:t>- это суд или его структурное подразделение (судебная коллегия, президиум) выполняющие строго определенную процессуальную функцию, связанную с рассмотрением и разрешением дела по существу, либо по проверке законности и обоснованности ранее принятого решения в апелляционном, кас</w:t>
            </w:r>
            <w:r w:rsidR="008846A2">
              <w:rPr>
                <w:bCs/>
              </w:rPr>
              <w:t>сационном или надзорном порядке</w:t>
            </w:r>
          </w:p>
        </w:tc>
      </w:tr>
      <w:tr w:rsidR="00EB658D" w:rsidRPr="005114D6" w14:paraId="6B057743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B29" w14:textId="77777777" w:rsidR="00EB658D" w:rsidRDefault="00FA2ECA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  <w:p w14:paraId="331D9A19" w14:textId="19EEC4C1" w:rsidR="00EB658D" w:rsidRDefault="004A5A50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sz w:val="24"/>
                <w:szCs w:val="24"/>
              </w:rPr>
              <w:t>4</w:t>
            </w:r>
            <w:r w:rsidR="00EB658D" w:rsidRPr="004A5A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58D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171" w14:textId="73FE065B" w:rsidR="00EB658D" w:rsidRPr="00571552" w:rsidRDefault="004A5A50" w:rsidP="00EB658D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Прочитайте ситуационную </w:t>
            </w:r>
            <w:r w:rsidR="00EB658D"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задачу и ответьте на вопросы.</w:t>
            </w:r>
          </w:p>
          <w:p w14:paraId="2E9F91BB" w14:textId="77777777" w:rsidR="00EB658D" w:rsidRPr="00571552" w:rsidRDefault="00EB658D" w:rsidP="004A5A50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AA67911" w14:textId="77777777" w:rsidR="00EB658D" w:rsidRPr="00571552" w:rsidRDefault="00EB658D" w:rsidP="004A5A50">
            <w:pPr>
              <w:ind w:hanging="108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Подсудимый, грузин по национальности, заявил суду, что не знает русского языка и может говорить только на грузинском языке. Председательствующий судья, знающий грузинский язык, предложил подсудимому давать показания на грузинском языке.</w:t>
            </w:r>
          </w:p>
          <w:p w14:paraId="1F7F5B9E" w14:textId="74BB92D5" w:rsidR="00EB658D" w:rsidRPr="00571552" w:rsidRDefault="00EB658D" w:rsidP="004A5A50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Правильно ли поступил судья? </w:t>
            </w:r>
          </w:p>
          <w:p w14:paraId="73EA7916" w14:textId="77777777" w:rsidR="00EB658D" w:rsidRPr="00571552" w:rsidRDefault="00EB658D" w:rsidP="004A5A50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Оцените ситуацию с точки зрения принципа национального языка судопроизводства.</w:t>
            </w:r>
          </w:p>
          <w:p w14:paraId="05344625" w14:textId="1F3D7C10" w:rsidR="00EB658D" w:rsidRPr="00571552" w:rsidRDefault="00EB658D" w:rsidP="004A5A50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гарантии предусмотрены действующим законодательством РФ для обеспечения прав участников процесса, не владеющих языком судопроизводства?</w:t>
            </w:r>
          </w:p>
          <w:p w14:paraId="4173A460" w14:textId="77777777" w:rsidR="00EB658D" w:rsidRPr="00571552" w:rsidRDefault="00EB658D" w:rsidP="00EB658D">
            <w:pPr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D14" w14:textId="77777777" w:rsidR="00EB658D" w:rsidRPr="00571552" w:rsidRDefault="00EB658D" w:rsidP="004A5A50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 национального языка уголовного судопроизводства в России закреплен в ч. 2 ст. 26 Конституции РФ, согласно которой каждый имеет право на пользование родным языком, на свободный выбор языка общения.</w:t>
            </w:r>
          </w:p>
          <w:p w14:paraId="41971F7D" w14:textId="77777777" w:rsidR="00EB658D" w:rsidRPr="00571552" w:rsidRDefault="00EB658D" w:rsidP="004A5A50">
            <w:pPr>
              <w:shd w:val="clear" w:color="auto" w:fill="FFFFFF"/>
              <w:ind w:firstLine="166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54C1">
              <w:rPr>
                <w:rStyle w:val="af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Принцип</w:t>
            </w: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детально урегулирован в ст. 18 </w:t>
            </w:r>
            <w:r w:rsidRPr="00DF54C1">
              <w:rPr>
                <w:rStyle w:val="af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УПК</w:t>
            </w:r>
            <w:r w:rsidRPr="00DF54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71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РФ </w:t>
            </w:r>
            <w:r w:rsidRPr="005715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характеризуется тремя правилами:</w:t>
            </w:r>
          </w:p>
          <w:p w14:paraId="5D9FD33A" w14:textId="77777777" w:rsidR="00EB658D" w:rsidRPr="00571552" w:rsidRDefault="00EB658D" w:rsidP="004A5A50">
            <w:pPr>
              <w:shd w:val="clear" w:color="auto" w:fill="FFFFFF"/>
              <w:tabs>
                <w:tab w:val="left" w:pos="421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715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1) судопроизводство ведется на государственном, т. е. на русском языке;</w:t>
            </w:r>
          </w:p>
          <w:p w14:paraId="57774996" w14:textId="77777777" w:rsidR="00EB658D" w:rsidRPr="00571552" w:rsidRDefault="00EB658D" w:rsidP="004A5A50">
            <w:pPr>
              <w:shd w:val="clear" w:color="auto" w:fill="FFFFFF"/>
              <w:tabs>
                <w:tab w:val="left" w:pos="421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715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2) судопроизводство может вестись на языке республики, входящей в состав Российской Федерации;</w:t>
            </w:r>
          </w:p>
          <w:p w14:paraId="164EE074" w14:textId="77777777" w:rsidR="00EB658D" w:rsidRPr="00571552" w:rsidRDefault="00EB658D" w:rsidP="004A5A50">
            <w:pPr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715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3) участвующим в деле лицам, не владеющим языком, на котором ведется судопроизводство, обеспечивается право делать заявления, давать показания, заявлять ходатайства, знакомиться со всеми материалами дела, выступать в суде на родном языке или на языке, которым они владеют, и пользоваться услугами переводчика. Следственные и судебные документы в соответствии с установленным УПК РФ порядком вручаются обвиняемому в переводе на его родной язык или на другой язык, которым </w:t>
            </w:r>
            <w:r w:rsidRPr="005715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он владеет.</w:t>
            </w:r>
          </w:p>
        </w:tc>
      </w:tr>
      <w:tr w:rsidR="00EB658D" w:rsidRPr="00330FE2" w14:paraId="35E2A586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BD3D3A" w14:textId="77777777" w:rsidR="00EB658D" w:rsidRPr="00330FE2" w:rsidRDefault="00EB658D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5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114FA8">
              <w:rPr>
                <w:rFonts w:ascii="Times New Roman" w:hAnsi="Times New Roman"/>
                <w:b/>
                <w:sz w:val="24"/>
                <w:szCs w:val="24"/>
              </w:rPr>
              <w:t>Органы прокуратуры Российской Федерации</w:t>
            </w:r>
            <w:r w:rsidRPr="005F09BA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</w:p>
        </w:tc>
      </w:tr>
      <w:tr w:rsidR="00EB658D" w:rsidRPr="005114D6" w14:paraId="610771AC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C25" w14:textId="77777777" w:rsidR="00EB658D" w:rsidRPr="005114D6" w:rsidRDefault="00EB658D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6AE68D0" w14:textId="77777777" w:rsidR="00EB658D" w:rsidRPr="005114D6" w:rsidRDefault="00EB658D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C94" w14:textId="75682D5A" w:rsidR="004A5A50" w:rsidRPr="004A5A50" w:rsidRDefault="004A5A50" w:rsidP="004A5A50">
            <w:pPr>
              <w:jc w:val="both"/>
              <w:rPr>
                <w:rStyle w:val="afd"/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3BF7A038" w14:textId="41041824" w:rsidR="00EB658D" w:rsidRPr="004A5A50" w:rsidRDefault="00EB658D" w:rsidP="004A5A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A50">
              <w:rPr>
                <w:rStyle w:val="afd"/>
                <w:rFonts w:ascii="Times New Roman" w:hAnsi="Times New Roman" w:cs="Times New Roman"/>
                <w:b w:val="0"/>
                <w:sz w:val="24"/>
                <w:szCs w:val="24"/>
              </w:rPr>
              <w:t>Кто уполномочен присваивать первоначальный классный чин работнику прокуратуры?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813" w14:textId="77777777" w:rsidR="00EB658D" w:rsidRPr="004A5A50" w:rsidRDefault="00EB658D" w:rsidP="004A5A50">
            <w:pPr>
              <w:pStyle w:val="afe"/>
              <w:spacing w:before="0" w:beforeAutospacing="0" w:after="0" w:afterAutospacing="0"/>
              <w:rPr>
                <w:b/>
              </w:rPr>
            </w:pPr>
            <w:r w:rsidRPr="004A5A50">
              <w:rPr>
                <w:rStyle w:val="afd"/>
                <w:b w:val="0"/>
              </w:rPr>
              <w:t>Присваивать первоначальный классный чин работнику прокуратуры уполномочен-Генеральный прокурор РФ.</w:t>
            </w:r>
          </w:p>
        </w:tc>
      </w:tr>
      <w:tr w:rsidR="00EB658D" w:rsidRPr="00330FE2" w14:paraId="34CC2549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A0CC57" w14:textId="77777777" w:rsidR="00EB658D" w:rsidRPr="00330FE2" w:rsidRDefault="00EB658D" w:rsidP="00EB65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 6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 Прокурорский надзор</w:t>
            </w:r>
          </w:p>
        </w:tc>
      </w:tr>
      <w:tr w:rsidR="00EB658D" w:rsidRPr="005114D6" w14:paraId="4FE07CBB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28C7" w14:textId="77777777" w:rsidR="00EB658D" w:rsidRPr="005114D6" w:rsidRDefault="00EB658D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6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8C2A2B" w14:textId="2FDFE151" w:rsidR="00EB658D" w:rsidRPr="005114D6" w:rsidRDefault="004A5A50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658D"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D21" w14:textId="630E2FC8" w:rsidR="004A5A50" w:rsidRPr="004A5A50" w:rsidRDefault="004A5A50" w:rsidP="00EB658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223A7F3A" w14:textId="5D13C9D6" w:rsidR="00EB658D" w:rsidRPr="005114D6" w:rsidRDefault="00EB658D" w:rsidP="00EB65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73435">
              <w:rPr>
                <w:rFonts w:ascii="Times New Roman" w:hAnsi="Times New Roman"/>
                <w:sz w:val="24"/>
                <w:szCs w:val="24"/>
              </w:rPr>
              <w:t xml:space="preserve">еречислите </w:t>
            </w:r>
            <w:r w:rsidRPr="00E700D0">
              <w:rPr>
                <w:rFonts w:ascii="Times New Roman" w:hAnsi="Times New Roman"/>
                <w:sz w:val="24"/>
                <w:szCs w:val="24"/>
              </w:rPr>
              <w:t xml:space="preserve">пять отраслей </w:t>
            </w:r>
            <w:r w:rsidRPr="00073435">
              <w:rPr>
                <w:rFonts w:ascii="Times New Roman" w:hAnsi="Times New Roman"/>
                <w:sz w:val="24"/>
                <w:szCs w:val="24"/>
              </w:rPr>
              <w:t>прокурорского надзора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2F921D" w14:textId="77777777" w:rsidR="00EB658D" w:rsidRPr="005114D6" w:rsidRDefault="00EB658D" w:rsidP="00EB65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254B" w14:textId="77777777" w:rsidR="00EB658D" w:rsidRPr="00073435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>Прокурорский надзор осуществляется:</w:t>
            </w:r>
          </w:p>
          <w:p w14:paraId="6D74A860" w14:textId="77777777" w:rsidR="00EB658D" w:rsidRPr="00073435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 xml:space="preserve">за исполнением законов; </w:t>
            </w:r>
          </w:p>
          <w:p w14:paraId="2F6C6E13" w14:textId="77777777" w:rsidR="00EB658D" w:rsidRPr="00073435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>за соблюдением прав и свобод человека и гражданина;</w:t>
            </w:r>
          </w:p>
          <w:p w14:paraId="6DC7AAD6" w14:textId="77777777" w:rsidR="00EB658D" w:rsidRPr="00073435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>за исполнением законов органами, осуществляющими ОРД, дознание и предварительное следствие;</w:t>
            </w:r>
          </w:p>
          <w:p w14:paraId="1FF1CF14" w14:textId="77777777" w:rsidR="00EB658D" w:rsidRPr="00073435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>за исполнением законов администрациями органов и учреждений, исполняющих наказание и назначаемые судом меры принудительного характера, мест содержания задержанных и заключенных под стражу;</w:t>
            </w:r>
          </w:p>
          <w:p w14:paraId="1AA1E525" w14:textId="77777777" w:rsidR="00EB658D" w:rsidRPr="007278A7" w:rsidRDefault="00EB658D" w:rsidP="004A5A50">
            <w:pPr>
              <w:pStyle w:val="ae"/>
              <w:tabs>
                <w:tab w:val="left" w:pos="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435">
              <w:rPr>
                <w:rFonts w:ascii="Times New Roman" w:hAnsi="Times New Roman"/>
                <w:sz w:val="24"/>
                <w:szCs w:val="24"/>
              </w:rPr>
              <w:t>за исполнением законов судебными приставами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658D" w:rsidRPr="00330FE2" w14:paraId="000AA6B1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1DE5ED" w14:textId="77777777" w:rsidR="00EB658D" w:rsidRPr="00330FE2" w:rsidRDefault="00EB658D" w:rsidP="00EB65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 7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073435">
              <w:rPr>
                <w:rFonts w:ascii="Times New Roman" w:hAnsi="Times New Roman"/>
                <w:b/>
                <w:sz w:val="24"/>
                <w:szCs w:val="24"/>
              </w:rPr>
              <w:t>Организация предварительного расследования в Российской Федерации</w:t>
            </w:r>
          </w:p>
        </w:tc>
      </w:tr>
      <w:tr w:rsidR="00EB658D" w:rsidRPr="005114D6" w14:paraId="04A0F3A1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5DD" w14:textId="77777777" w:rsidR="00EB658D" w:rsidRPr="005114D6" w:rsidRDefault="00EB658D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FA2ECA">
              <w:rPr>
                <w:rFonts w:ascii="Times New Roman" w:hAnsi="Times New Roman"/>
                <w:sz w:val="24"/>
                <w:szCs w:val="24"/>
              </w:rPr>
              <w:t>7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E716A8" w14:textId="77777777" w:rsidR="00EB658D" w:rsidRPr="005114D6" w:rsidRDefault="00EB658D" w:rsidP="00EB658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E434" w14:textId="7F5E88B9" w:rsidR="00EB658D" w:rsidRPr="008D1452" w:rsidRDefault="00EB658D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Дайте определе</w:t>
            </w:r>
            <w:r w:rsidR="004A5A50">
              <w:rPr>
                <w:rFonts w:ascii="Times New Roman" w:hAnsi="Times New Roman"/>
                <w:sz w:val="24"/>
                <w:szCs w:val="24"/>
              </w:rPr>
              <w:t xml:space="preserve">ние, что такое «Предварительное </w:t>
            </w:r>
            <w:r>
              <w:rPr>
                <w:rFonts w:ascii="Times New Roman" w:hAnsi="Times New Roman"/>
                <w:sz w:val="24"/>
                <w:szCs w:val="24"/>
              </w:rPr>
              <w:t>расследование»</w:t>
            </w:r>
            <w:r w:rsidRPr="008D145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AAA2" w14:textId="1D64F689" w:rsidR="00CA4228" w:rsidRPr="005114D6" w:rsidRDefault="00EB658D" w:rsidP="004A5A50">
            <w:pPr>
              <w:pStyle w:val="afe"/>
              <w:spacing w:before="0" w:beforeAutospacing="0" w:after="0" w:afterAutospacing="0"/>
              <w:jc w:val="both"/>
            </w:pPr>
            <w:r w:rsidRPr="005B269C">
              <w:t>Предварительное расследование</w:t>
            </w:r>
            <w:r w:rsidR="00CA4228">
              <w:t xml:space="preserve"> </w:t>
            </w:r>
            <w:r w:rsidRPr="005B269C">
              <w:t>-</w:t>
            </w:r>
            <w:r w:rsidR="00CA4228">
              <w:t xml:space="preserve"> это</w:t>
            </w:r>
            <w:r w:rsidRPr="005B269C">
              <w:rPr>
                <w:rFonts w:eastAsia="Times New Roman"/>
              </w:rPr>
              <w:t xml:space="preserve"> д</w:t>
            </w:r>
            <w:r w:rsidRPr="005B269C">
              <w:t>еятельность уполномоченных государством органов и должностных лиц по установлению события преступления, розыску и изобличению виновного или виновных в совершении преступления, по возмещению причиненного преступлением ущерба и принятию мер по устранению причин совершенного преступления и предупреждения новых</w:t>
            </w:r>
          </w:p>
        </w:tc>
      </w:tr>
      <w:tr w:rsidR="00CA4228" w:rsidRPr="005114D6" w14:paraId="570A8C0D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14BF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  <w:p w14:paraId="30BBB223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FDE" w14:textId="5DCE0FF0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2BADBEE2" w14:textId="625532A4" w:rsidR="00CA4228" w:rsidRPr="005F73A3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Чем дознание отличается от предварительного следствия?</w:t>
            </w:r>
          </w:p>
          <w:p w14:paraId="4380B998" w14:textId="77777777" w:rsidR="00CA4228" w:rsidRPr="005F73A3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5CDFB9" w14:textId="77777777" w:rsidR="00CA4228" w:rsidRPr="005F73A3" w:rsidRDefault="00CA4228" w:rsidP="004A5A50">
            <w:pPr>
              <w:jc w:val="both"/>
              <w:rPr>
                <w:sz w:val="24"/>
                <w:szCs w:val="24"/>
              </w:rPr>
            </w:pPr>
          </w:p>
          <w:p w14:paraId="51FF9E70" w14:textId="77777777" w:rsidR="00CA4228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D8C" w14:textId="77777777" w:rsidR="00CA4228" w:rsidRPr="005B269C" w:rsidRDefault="00CA4228" w:rsidP="004A5A50">
            <w:pPr>
              <w:pStyle w:val="afe"/>
              <w:spacing w:before="0" w:beforeAutospacing="0" w:after="0" w:afterAutospacing="0"/>
              <w:jc w:val="both"/>
            </w:pPr>
            <w:r>
              <w:t>Дознание отличается от предварительного следствия</w:t>
            </w:r>
            <w:r w:rsidRPr="005F73A3">
              <w:t xml:space="preserve"> по органам, их осуществляющим; по объему полномочий, выполняемыми этими органами; сроками процессуальной деятельности</w:t>
            </w:r>
          </w:p>
        </w:tc>
      </w:tr>
      <w:tr w:rsidR="00CA4228" w:rsidRPr="00330FE2" w14:paraId="353ADBD3" w14:textId="77777777" w:rsidTr="00CA4228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ABA08B" w14:textId="77777777" w:rsidR="00CA4228" w:rsidRPr="00330FE2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8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D14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Следственный комитет Российской Федерации</w:t>
            </w:r>
          </w:p>
        </w:tc>
      </w:tr>
      <w:tr w:rsidR="00CA4228" w:rsidRPr="005114D6" w14:paraId="6B7C2A98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F3A3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50280B8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C10D7C7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5114D6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B53" w14:textId="77777777" w:rsidR="00CA4228" w:rsidRPr="003F725B" w:rsidRDefault="00E12D20" w:rsidP="004A5A50">
            <w:pPr>
              <w:pStyle w:val="1"/>
              <w:shd w:val="clear" w:color="auto" w:fill="FFFFFF"/>
              <w:ind w:left="0" w:right="57"/>
              <w:jc w:val="both"/>
              <w:outlineLvl w:val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Дайте определение Следственному комитету в соответствии с </w:t>
            </w:r>
            <w:r w:rsidR="00CA4228" w:rsidRPr="00B94306">
              <w:rPr>
                <w:b w:val="0"/>
                <w:sz w:val="24"/>
                <w:szCs w:val="24"/>
                <w:lang w:val="ru-RU"/>
              </w:rPr>
              <w:t>Федеральн</w:t>
            </w:r>
            <w:r>
              <w:rPr>
                <w:b w:val="0"/>
                <w:sz w:val="24"/>
                <w:szCs w:val="24"/>
                <w:lang w:val="ru-RU"/>
              </w:rPr>
              <w:t xml:space="preserve">ым </w:t>
            </w:r>
            <w:r w:rsidR="00CA4228" w:rsidRPr="00B94306">
              <w:rPr>
                <w:b w:val="0"/>
                <w:sz w:val="24"/>
                <w:szCs w:val="24"/>
                <w:lang w:val="ru-RU"/>
              </w:rPr>
              <w:t>закон</w:t>
            </w:r>
            <w:r>
              <w:rPr>
                <w:b w:val="0"/>
                <w:sz w:val="24"/>
                <w:szCs w:val="24"/>
                <w:lang w:val="ru-RU"/>
              </w:rPr>
              <w:t>ом</w:t>
            </w:r>
            <w:r w:rsidR="00CA4228" w:rsidRPr="00B94306">
              <w:rPr>
                <w:b w:val="0"/>
                <w:sz w:val="24"/>
                <w:szCs w:val="24"/>
                <w:lang w:val="ru-RU"/>
              </w:rPr>
              <w:t xml:space="preserve"> «О Следственном комитете Российской Федерации» от 28.12.2010 № 403</w:t>
            </w:r>
            <w:r w:rsidR="00CA4228">
              <w:rPr>
                <w:b w:val="0"/>
                <w:sz w:val="24"/>
                <w:szCs w:val="24"/>
                <w:lang w:val="ru-RU"/>
              </w:rPr>
              <w:t xml:space="preserve"> ФЗ</w:t>
            </w:r>
            <w:r w:rsidR="00CA4228" w:rsidRPr="00B94306"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2DC8" w14:textId="77777777" w:rsidR="00CA4228" w:rsidRPr="00D9278D" w:rsidRDefault="00CA4228" w:rsidP="00D9278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B26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Следственный комитет Российской Федерации является федеральным государственным органом, осуществляющим в соответствии с законодательством Российской Федерации полномочия в сфере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уголовного </w:t>
            </w:r>
            <w:r w:rsidRPr="005B269C">
              <w:rPr>
                <w:rFonts w:ascii="Times New Roman" w:hAnsi="Times New Roman"/>
                <w:color w:val="000000"/>
                <w:sz w:val="24"/>
                <w:szCs w:val="24"/>
              </w:rPr>
              <w:t>судопроизводства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CA4228" w:rsidRPr="005114D6" w14:paraId="1F1C5A90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FA5D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  <w:p w14:paraId="29E3800D" w14:textId="77777777" w:rsidR="00CA4228" w:rsidRPr="00001273" w:rsidRDefault="00CA4228" w:rsidP="00CA4228">
            <w:pPr>
              <w:tabs>
                <w:tab w:val="left" w:pos="1575"/>
              </w:tabs>
              <w:ind w:right="-177"/>
              <w:rPr>
                <w:rFonts w:ascii="Times New Roman" w:hAnsi="Times New Roman"/>
                <w:sz w:val="24"/>
                <w:szCs w:val="24"/>
              </w:rPr>
            </w:pPr>
            <w:r w:rsidRPr="002F599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A64" w14:textId="77777777" w:rsidR="00CA4228" w:rsidRPr="005F73A3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t>Прочитайте  ситуационную задачу и дайте ответ прав ли дознаватель.</w:t>
            </w:r>
          </w:p>
          <w:p w14:paraId="0060FB1C" w14:textId="77777777" w:rsidR="00CA4228" w:rsidRPr="00D9278D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3A3">
              <w:rPr>
                <w:rFonts w:ascii="Times New Roman" w:hAnsi="Times New Roman"/>
                <w:sz w:val="24"/>
                <w:szCs w:val="24"/>
              </w:rPr>
              <w:lastRenderedPageBreak/>
              <w:t>Следователь Следственного комитета России, расследующий уголовное дело, связанное с убийством, выявленным в зоне тушения пожара на коммерческом предприятии, дал ряд поручений дознавателю органа государственного пожарного надзора, осуществляющему действия по изобличению виновных в нарушении противопожарных правил. Дознаватель уклонился от выполнения указанных поручений на том основании, что следователь не уполномочен, по его мнению, на такие дей</w:t>
            </w:r>
            <w:r w:rsidR="00D9278D">
              <w:rPr>
                <w:rFonts w:ascii="Times New Roman" w:hAnsi="Times New Roman"/>
                <w:sz w:val="24"/>
                <w:szCs w:val="24"/>
              </w:rPr>
              <w:t xml:space="preserve">ствия.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2489" w14:textId="77777777" w:rsidR="00CA4228" w:rsidRPr="00F87A97" w:rsidRDefault="00CA4228" w:rsidP="0027211A">
            <w:pPr>
              <w:pStyle w:val="afe"/>
              <w:spacing w:before="0" w:beforeAutospacing="0" w:after="0" w:afterAutospacing="0"/>
              <w:jc w:val="both"/>
            </w:pPr>
            <w:r w:rsidRPr="005F73A3">
              <w:rPr>
                <w:rFonts w:eastAsia="Calibri"/>
              </w:rPr>
              <w:lastRenderedPageBreak/>
              <w:t xml:space="preserve">Дознаватель не прав. Следователь вправе давать органу дознания поручения о </w:t>
            </w:r>
            <w:r w:rsidRPr="005F73A3">
              <w:rPr>
                <w:rFonts w:eastAsia="Calibri"/>
              </w:rPr>
              <w:lastRenderedPageBreak/>
              <w:t>производстве оперативно-розыскных мероприятий и производстве отдельных следственных действий о производстве процессуальных действий и получать содействие при их осуществлении</w:t>
            </w:r>
            <w:r w:rsidRPr="00F87A97">
              <w:rPr>
                <w:rFonts w:eastAsia="Calibri"/>
              </w:rPr>
              <w:t>.</w:t>
            </w:r>
          </w:p>
        </w:tc>
      </w:tr>
      <w:tr w:rsidR="00CA4228" w:rsidRPr="00330FE2" w14:paraId="1241A500" w14:textId="77777777" w:rsidTr="00D9278D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B106B" w14:textId="77777777" w:rsidR="00CA4228" w:rsidRPr="00330FE2" w:rsidRDefault="00CA4228" w:rsidP="00D92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9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4F69AE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оперативно-розыскную деятельность</w:t>
            </w:r>
            <w:r w:rsidRPr="004F69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228" w:rsidRPr="005114D6" w14:paraId="6216C5CC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B974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CE89C8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432" w14:textId="4768DAEA" w:rsidR="00CA4228" w:rsidRPr="004A5A50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sz w:val="24"/>
                <w:szCs w:val="24"/>
              </w:rPr>
              <w:t>Приведите не менее 4 примеров  правоохранительных органов, подразделения которых вправе осуществлять оперативно-розыскную деятельность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A7F" w14:textId="77777777" w:rsidR="00CA4228" w:rsidRPr="004A5A50" w:rsidRDefault="00D9278D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sz w:val="24"/>
                <w:szCs w:val="24"/>
              </w:rPr>
              <w:t>К п</w:t>
            </w:r>
            <w:r w:rsidR="00CA4228" w:rsidRPr="004A5A50">
              <w:rPr>
                <w:rFonts w:ascii="Times New Roman" w:hAnsi="Times New Roman"/>
                <w:sz w:val="24"/>
                <w:szCs w:val="24"/>
              </w:rPr>
              <w:t>равоохранительны</w:t>
            </w:r>
            <w:r w:rsidRPr="004A5A50">
              <w:rPr>
                <w:rFonts w:ascii="Times New Roman" w:hAnsi="Times New Roman"/>
                <w:sz w:val="24"/>
                <w:szCs w:val="24"/>
              </w:rPr>
              <w:t>м</w:t>
            </w:r>
            <w:r w:rsidR="00CA4228" w:rsidRPr="004A5A5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Pr="004A5A50">
              <w:rPr>
                <w:rFonts w:ascii="Times New Roman" w:hAnsi="Times New Roman"/>
                <w:sz w:val="24"/>
                <w:szCs w:val="24"/>
              </w:rPr>
              <w:t>ам</w:t>
            </w:r>
            <w:r w:rsidR="00CA4228" w:rsidRPr="0027211A">
              <w:rPr>
                <w:rFonts w:ascii="Times New Roman" w:hAnsi="Times New Roman"/>
                <w:sz w:val="24"/>
                <w:szCs w:val="24"/>
              </w:rPr>
              <w:t>, к</w:t>
            </w:r>
            <w:r w:rsidR="00CA4228" w:rsidRPr="004A5A50">
              <w:rPr>
                <w:rFonts w:ascii="Times New Roman" w:hAnsi="Times New Roman"/>
                <w:sz w:val="24"/>
                <w:szCs w:val="24"/>
              </w:rPr>
              <w:t>оторые вправе осуществлять оперативно-розыскную деятельность</w:t>
            </w:r>
            <w:r w:rsidRPr="004A5A50">
              <w:rPr>
                <w:rFonts w:ascii="Times New Roman" w:hAnsi="Times New Roman"/>
                <w:sz w:val="24"/>
                <w:szCs w:val="24"/>
              </w:rPr>
              <w:t>, относятся</w:t>
            </w:r>
          </w:p>
          <w:p w14:paraId="4C930F8D" w14:textId="67698712" w:rsidR="00CA4228" w:rsidRPr="004A5A50" w:rsidRDefault="0027211A" w:rsidP="00CA422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="00CA4228" w:rsidRPr="004A5A50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перативные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подразделения </w:t>
            </w:r>
            <w:r w:rsidR="00CA4228" w:rsidRPr="004A5A50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органов</w:t>
            </w:r>
            <w:r w:rsidR="00CA4228" w:rsidRPr="004A5A5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: внутренних дел Российской </w:t>
            </w:r>
            <w:r w:rsidR="00CA4228"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Федерации (ОВД), </w:t>
            </w:r>
          </w:p>
          <w:p w14:paraId="40C85FFA" w14:textId="596B7ED6" w:rsidR="00CA4228" w:rsidRPr="004A5A50" w:rsidRDefault="00CA4228" w:rsidP="00D9278D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федеральной службы безопасности (ФСБ России), органы исполнительной власти в </w:t>
            </w:r>
            <w:r w:rsidR="00D9278D"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области государственной охраны </w:t>
            </w:r>
            <w:r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Российской Федерации (Ф</w:t>
            </w:r>
            <w:r w:rsidR="002721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 России, таможенных </w:t>
            </w:r>
            <w:r w:rsidRPr="004A5A5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органов</w:t>
            </w:r>
            <w:r w:rsidR="002721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Российской Федерации (ФТС России),  службы внешней разведки Российской Федерации (СВР России), Федеральной службы испо</w:t>
            </w:r>
            <w:r w:rsidR="00D9278D" w:rsidRPr="004A5A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лнения наказания (ФСИН России)</w:t>
            </w:r>
          </w:p>
        </w:tc>
      </w:tr>
      <w:tr w:rsidR="00CA4228" w:rsidRPr="00330FE2" w14:paraId="3B38FBCB" w14:textId="77777777" w:rsidTr="00D9278D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F03FE" w14:textId="77777777" w:rsidR="00CA4228" w:rsidRPr="00330FE2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10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812871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охрану правопорядка и обеспечение безопасности в Российской Федерации</w:t>
            </w:r>
          </w:p>
        </w:tc>
      </w:tr>
      <w:tr w:rsidR="00CA4228" w:rsidRPr="005114D6" w14:paraId="184CBA7F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064" w14:textId="77777777" w:rsidR="00CA4228" w:rsidRPr="005114D6" w:rsidRDefault="00CA4228" w:rsidP="00CA4228">
            <w:pPr>
              <w:tabs>
                <w:tab w:val="left" w:pos="1575"/>
              </w:tabs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B847768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AC5" w14:textId="5A028612" w:rsidR="00CA4228" w:rsidRPr="004A5A50" w:rsidRDefault="004A5A50" w:rsidP="004A5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Дайте определение </w:t>
            </w:r>
            <w:r w:rsidR="00E12D20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понятию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12D20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="00CA4228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охран</w:t>
            </w:r>
            <w:r w:rsidR="00E12D20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общественного </w:t>
            </w:r>
            <w:r w:rsidR="00CA4228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порядка</w:t>
            </w:r>
            <w:r w:rsidR="00E12D20" w:rsidRPr="004A5A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72C" w14:textId="34D3C642" w:rsidR="00CA4228" w:rsidRPr="004A5A50" w:rsidRDefault="00CA4228" w:rsidP="0027211A">
            <w:pPr>
              <w:pStyle w:val="afe"/>
              <w:spacing w:before="0" w:beforeAutospacing="0" w:after="0" w:afterAutospacing="0"/>
              <w:jc w:val="both"/>
            </w:pPr>
            <w:r w:rsidRPr="004A5A50">
              <w:rPr>
                <w:bCs/>
                <w:shd w:val="clear" w:color="auto" w:fill="FFFFFF"/>
              </w:rPr>
              <w:t>Охрана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общественного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порядка</w:t>
            </w:r>
            <w:r w:rsidR="0027211A">
              <w:rPr>
                <w:shd w:val="clear" w:color="auto" w:fill="FFFFFF"/>
              </w:rPr>
              <w:t xml:space="preserve"> -</w:t>
            </w:r>
            <w:r w:rsidRPr="004A5A50">
              <w:rPr>
                <w:shd w:val="clear" w:color="auto" w:fill="FFFFFF"/>
              </w:rPr>
              <w:t xml:space="preserve"> это комплекс мероприятий, направленных на обеспечение правопоряд</w:t>
            </w:r>
            <w:r w:rsidR="0027211A">
              <w:rPr>
                <w:shd w:val="clear" w:color="auto" w:fill="FFFFFF"/>
              </w:rPr>
              <w:t xml:space="preserve">ка и безопасности общества. Она </w:t>
            </w:r>
            <w:r w:rsidRPr="004A5A50">
              <w:rPr>
                <w:bCs/>
                <w:shd w:val="clear" w:color="auto" w:fill="FFFFFF"/>
              </w:rPr>
              <w:t>включает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в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себя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shd w:val="clear" w:color="auto" w:fill="FFFFFF"/>
              </w:rPr>
              <w:t>деятельность прав</w:t>
            </w:r>
            <w:r w:rsidR="0027211A">
              <w:rPr>
                <w:shd w:val="clear" w:color="auto" w:fill="FFFFFF"/>
              </w:rPr>
              <w:t xml:space="preserve">оохранительных органов, </w:t>
            </w:r>
            <w:r w:rsidRPr="004A5A50">
              <w:rPr>
                <w:bCs/>
                <w:shd w:val="clear" w:color="auto" w:fill="FFFFFF"/>
              </w:rPr>
              <w:t>общественных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организаций</w:t>
            </w:r>
            <w:r w:rsidR="0027211A">
              <w:rPr>
                <w:shd w:val="clear" w:color="auto" w:fill="FFFFFF"/>
              </w:rPr>
              <w:t xml:space="preserve">, граждан и других участников </w:t>
            </w:r>
            <w:r w:rsidRPr="004A5A50">
              <w:rPr>
                <w:bCs/>
                <w:shd w:val="clear" w:color="auto" w:fill="FFFFFF"/>
              </w:rPr>
              <w:t>общественной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shd w:val="clear" w:color="auto" w:fill="FFFFFF"/>
              </w:rPr>
              <w:t xml:space="preserve">жизни. </w:t>
            </w:r>
            <w:r w:rsidR="0027211A">
              <w:rPr>
                <w:shd w:val="clear" w:color="auto" w:fill="FFFFFF"/>
              </w:rPr>
              <w:t xml:space="preserve">Основной задачей </w:t>
            </w:r>
            <w:r w:rsidRPr="004A5A50">
              <w:rPr>
                <w:bCs/>
                <w:shd w:val="clear" w:color="auto" w:fill="FFFFFF"/>
              </w:rPr>
              <w:t>охраны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общественного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bCs/>
                <w:shd w:val="clear" w:color="auto" w:fill="FFFFFF"/>
              </w:rPr>
              <w:t>порядка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shd w:val="clear" w:color="auto" w:fill="FFFFFF"/>
              </w:rPr>
              <w:t>является предупреждение и пресечение преступлений и прав</w:t>
            </w:r>
            <w:r w:rsidR="0027211A">
              <w:rPr>
                <w:shd w:val="clear" w:color="auto" w:fill="FFFFFF"/>
              </w:rPr>
              <w:t xml:space="preserve">онарушений, а также поддержание </w:t>
            </w:r>
            <w:r w:rsidRPr="004A5A50">
              <w:rPr>
                <w:b/>
                <w:bCs/>
                <w:shd w:val="clear" w:color="auto" w:fill="FFFFFF"/>
              </w:rPr>
              <w:t>порядка</w:t>
            </w:r>
            <w:r w:rsidR="0027211A">
              <w:rPr>
                <w:b/>
                <w:bCs/>
                <w:shd w:val="clear" w:color="auto" w:fill="FFFFFF"/>
              </w:rPr>
              <w:t xml:space="preserve"> </w:t>
            </w:r>
            <w:r w:rsidR="0027211A">
              <w:rPr>
                <w:shd w:val="clear" w:color="auto" w:fill="FFFFFF"/>
              </w:rPr>
              <w:t xml:space="preserve">на улицах, в </w:t>
            </w:r>
            <w:r w:rsidRPr="004A5A50">
              <w:rPr>
                <w:b/>
                <w:bCs/>
                <w:shd w:val="clear" w:color="auto" w:fill="FFFFFF"/>
              </w:rPr>
              <w:t>общественных</w:t>
            </w:r>
            <w:r w:rsidR="0027211A">
              <w:rPr>
                <w:shd w:val="clear" w:color="auto" w:fill="FFFFFF"/>
              </w:rPr>
              <w:t xml:space="preserve"> </w:t>
            </w:r>
            <w:r w:rsidRPr="004A5A50">
              <w:rPr>
                <w:shd w:val="clear" w:color="auto" w:fill="FFFFFF"/>
              </w:rPr>
              <w:t>местах и на транспорте.</w:t>
            </w:r>
          </w:p>
        </w:tc>
      </w:tr>
      <w:tr w:rsidR="00CA4228" w:rsidRPr="00330FE2" w14:paraId="2F1F221E" w14:textId="77777777" w:rsidTr="00D9278D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9B692F" w14:textId="77777777" w:rsidR="00CA4228" w:rsidRPr="00330FE2" w:rsidRDefault="00CA4228" w:rsidP="00D92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11</w:t>
            </w:r>
            <w:r w:rsidRPr="00E537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E537E2">
              <w:rPr>
                <w:rFonts w:ascii="Times New Roman" w:hAnsi="Times New Roman"/>
                <w:b/>
                <w:sz w:val="24"/>
                <w:szCs w:val="24"/>
              </w:rPr>
              <w:t>Органы юстиции Российской Федерации</w:t>
            </w:r>
            <w:r w:rsidRPr="00E537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4228" w:rsidRPr="005114D6" w14:paraId="67A991FC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DE8" w14:textId="77777777" w:rsidR="00CA4228" w:rsidRPr="005114D6" w:rsidRDefault="00CA4228" w:rsidP="00CA4228">
            <w:pPr>
              <w:tabs>
                <w:tab w:val="left" w:pos="1575"/>
              </w:tabs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9F2B249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114D6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493" w14:textId="4863109B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4EAE6EAA" w14:textId="77777777" w:rsidR="00CA4228" w:rsidRPr="00114AD0" w:rsidRDefault="00CA4228" w:rsidP="004A5A50">
            <w:pPr>
              <w:pStyle w:val="ad"/>
              <w:spacing w:before="0" w:beforeAutospacing="0" w:after="0" w:afterAutospacing="0"/>
              <w:rPr>
                <w:b/>
                <w:color w:val="2B2727"/>
                <w:spacing w:val="8"/>
              </w:rPr>
            </w:pPr>
            <w:r>
              <w:rPr>
                <w:rStyle w:val="afd"/>
                <w:b w:val="0"/>
                <w:color w:val="2B2727"/>
                <w:spacing w:val="8"/>
              </w:rPr>
              <w:t>Какие федеральные службы</w:t>
            </w:r>
            <w:r w:rsidRPr="00114AD0">
              <w:rPr>
                <w:rStyle w:val="afd"/>
                <w:b w:val="0"/>
                <w:color w:val="2B2727"/>
                <w:spacing w:val="8"/>
              </w:rPr>
              <w:t xml:space="preserve"> </w:t>
            </w:r>
            <w:r w:rsidRPr="00114AD0">
              <w:rPr>
                <w:rStyle w:val="afd"/>
                <w:b w:val="0"/>
                <w:color w:val="2B2727"/>
                <w:spacing w:val="8"/>
              </w:rPr>
              <w:lastRenderedPageBreak/>
              <w:t>входят в Минюст России?</w:t>
            </w:r>
          </w:p>
          <w:p w14:paraId="14D848ED" w14:textId="77777777" w:rsidR="00CA4228" w:rsidRPr="005114D6" w:rsidRDefault="00CA4228" w:rsidP="004A5A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56B" w14:textId="77777777" w:rsidR="00CA4228" w:rsidRPr="0027211A" w:rsidRDefault="00CA4228" w:rsidP="004A5A50">
            <w:pPr>
              <w:pStyle w:val="ad"/>
              <w:spacing w:before="0" w:beforeAutospacing="0" w:after="0" w:afterAutospacing="0"/>
              <w:jc w:val="both"/>
            </w:pPr>
            <w:r w:rsidRPr="0027211A">
              <w:rPr>
                <w:spacing w:val="8"/>
              </w:rPr>
              <w:lastRenderedPageBreak/>
              <w:t xml:space="preserve">Федеральная службы исполнения наказаний Российской Федерации, Федеральная служба судебных </w:t>
            </w:r>
            <w:r w:rsidRPr="0027211A">
              <w:rPr>
                <w:spacing w:val="8"/>
              </w:rPr>
              <w:lastRenderedPageBreak/>
              <w:t>приставов Российской Федерации</w:t>
            </w:r>
          </w:p>
        </w:tc>
      </w:tr>
      <w:tr w:rsidR="00CA4228" w:rsidRPr="00330FE2" w14:paraId="467D6149" w14:textId="77777777" w:rsidTr="00D9278D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5261C3" w14:textId="77777777" w:rsidR="00CA4228" w:rsidRPr="00330FE2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>12</w:t>
            </w:r>
            <w:r w:rsidRPr="00330FE2">
              <w:rPr>
                <w:rFonts w:ascii="Times New Roman" w:hAnsi="Times New Roman"/>
                <w:b/>
                <w:color w:val="202122"/>
                <w:sz w:val="24"/>
                <w:szCs w:val="24"/>
              </w:rPr>
              <w:t xml:space="preserve">. </w:t>
            </w:r>
            <w:r w:rsidRPr="00E537E2">
              <w:rPr>
                <w:rFonts w:ascii="Times New Roman" w:hAnsi="Times New Roman"/>
                <w:b/>
                <w:sz w:val="24"/>
                <w:szCs w:val="24"/>
              </w:rPr>
              <w:t>Организации по оказанию юридической помощи и защиты по уголовным делам: адвокатура и нотариат</w:t>
            </w:r>
          </w:p>
        </w:tc>
      </w:tr>
      <w:tr w:rsidR="00CA4228" w:rsidRPr="005114D6" w14:paraId="605BA611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19A4" w14:textId="77777777" w:rsidR="00CA4228" w:rsidRDefault="00CA4228" w:rsidP="00CA4228">
            <w:pPr>
              <w:tabs>
                <w:tab w:val="left" w:pos="1575"/>
              </w:tabs>
              <w:ind w:right="-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12.6</w:t>
            </w:r>
          </w:p>
          <w:p w14:paraId="4586868A" w14:textId="77777777" w:rsidR="00CA4228" w:rsidRPr="005114D6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D6E" w14:textId="77777777" w:rsidR="00CA4228" w:rsidRPr="00E537E2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7E2">
              <w:rPr>
                <w:rFonts w:ascii="Times New Roman" w:hAnsi="Times New Roman"/>
                <w:sz w:val="24"/>
                <w:szCs w:val="24"/>
              </w:rPr>
              <w:t xml:space="preserve">Дайте определение что такое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537E2">
              <w:rPr>
                <w:rFonts w:ascii="Times New Roman" w:hAnsi="Times New Roman"/>
                <w:sz w:val="24"/>
                <w:szCs w:val="24"/>
              </w:rPr>
              <w:t>Адвокат</w:t>
            </w:r>
            <w:r>
              <w:rPr>
                <w:rFonts w:ascii="Times New Roman" w:hAnsi="Times New Roman"/>
                <w:sz w:val="24"/>
                <w:szCs w:val="24"/>
              </w:rPr>
              <w:t>ская деятельность»</w:t>
            </w:r>
            <w:r w:rsidRPr="00E53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0AFB1DF" w14:textId="77777777" w:rsidR="00CA4228" w:rsidRPr="00E537E2" w:rsidRDefault="00CA4228" w:rsidP="00CA4228">
            <w:pPr>
              <w:spacing w:line="12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7F479AD7" w14:textId="77777777" w:rsidR="00CA4228" w:rsidRPr="005114D6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A58" w14:textId="77777777" w:rsidR="00CA4228" w:rsidRPr="004A5A50" w:rsidRDefault="00CA4228" w:rsidP="00D9278D">
            <w:pPr>
              <w:pStyle w:val="afe"/>
              <w:spacing w:before="0" w:beforeAutospacing="0" w:after="0" w:afterAutospacing="0"/>
              <w:jc w:val="both"/>
              <w:rPr>
                <w:b/>
              </w:rPr>
            </w:pPr>
            <w:r w:rsidRPr="004A5A50">
              <w:rPr>
                <w:shd w:val="clear" w:color="auto" w:fill="FFFFFF"/>
              </w:rPr>
              <w:t>Адвокатской деятельностью является квалифицированная юридическая помощь, оказываемая на профессиональной основе лицами, получившими статус адвоката в порядке, установленном настоящим законом, физическим и юридическим лицам (доверителям) в целях защиты их прав, свобод и интересов, а также обеспечения доступа к правосудию.</w:t>
            </w:r>
            <w:r w:rsidRPr="004A5A50">
              <w:rPr>
                <w:b/>
              </w:rPr>
              <w:t xml:space="preserve"> </w:t>
            </w:r>
          </w:p>
        </w:tc>
      </w:tr>
      <w:tr w:rsidR="00CA4228" w:rsidRPr="005114D6" w14:paraId="7E97D63D" w14:textId="77777777" w:rsidTr="00D927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D02" w14:textId="77777777" w:rsidR="00CA4228" w:rsidRDefault="00CA4228" w:rsidP="00CA4228">
            <w:pPr>
              <w:tabs>
                <w:tab w:val="left" w:pos="1575"/>
              </w:tabs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12.7</w:t>
            </w:r>
          </w:p>
          <w:p w14:paraId="65A5BF9B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024" w14:textId="294CF95D" w:rsidR="004A5A50" w:rsidRPr="004A5A50" w:rsidRDefault="004A5A50" w:rsidP="00CA4228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вопрос</w:t>
            </w:r>
          </w:p>
          <w:p w14:paraId="22B47AE5" w14:textId="2060E694" w:rsidR="00CA4228" w:rsidRPr="00D9278D" w:rsidRDefault="00CA4228" w:rsidP="00CA422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78D">
              <w:rPr>
                <w:rFonts w:ascii="Times New Roman" w:hAnsi="Times New Roman"/>
                <w:sz w:val="24"/>
                <w:szCs w:val="24"/>
              </w:rPr>
              <w:t>Кто является адвокатом</w:t>
            </w:r>
            <w:r w:rsidRPr="00D9278D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7804" w14:textId="77777777" w:rsidR="00CA4228" w:rsidRPr="004A5A50" w:rsidRDefault="00CA4228" w:rsidP="00D9278D">
            <w:pPr>
              <w:pStyle w:val="t"/>
              <w:shd w:val="clear" w:color="auto" w:fill="FFFFFF"/>
              <w:spacing w:before="0" w:beforeAutospacing="0" w:after="0" w:afterAutospacing="0"/>
              <w:ind w:right="147"/>
              <w:jc w:val="both"/>
              <w:rPr>
                <w:shd w:val="clear" w:color="auto" w:fill="FFFFFF"/>
              </w:rPr>
            </w:pPr>
            <w:r w:rsidRPr="004A5A50">
              <w:rPr>
                <w:shd w:val="clear" w:color="auto" w:fill="FFFFFF"/>
              </w:rPr>
              <w:t>Адвокатом является лицо, получившее в установленном Федеральным законом «</w:t>
            </w:r>
            <w:r w:rsidRPr="004A5A50">
              <w:rPr>
                <w:bCs/>
              </w:rPr>
              <w:t>Об адвокатской деятельности и адвокатуре в Российской Федерации»</w:t>
            </w:r>
            <w:r w:rsidRPr="004A5A50">
              <w:rPr>
                <w:shd w:val="clear" w:color="auto" w:fill="FFFFFF"/>
              </w:rPr>
              <w:t xml:space="preserve"> порядке статус адвоката и право осуществлять адвокатскую деятельность. Адвокат является независимым профессиональным советником по правовым вопросам. </w:t>
            </w:r>
          </w:p>
        </w:tc>
      </w:tr>
      <w:tr w:rsidR="00CA4228" w:rsidRPr="005114D6" w14:paraId="317AB2E8" w14:textId="77777777" w:rsidTr="00CA42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E97C" w14:textId="77777777" w:rsidR="00CA4228" w:rsidRDefault="00CA4228" w:rsidP="00CA4228">
            <w:pPr>
              <w:tabs>
                <w:tab w:val="left" w:pos="1575"/>
              </w:tabs>
              <w:ind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12.8</w:t>
            </w:r>
          </w:p>
          <w:p w14:paraId="64C3FAB5" w14:textId="77777777" w:rsidR="00CA4228" w:rsidRDefault="00CA4228" w:rsidP="00CA422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636" w14:textId="77777777" w:rsidR="004A5A50" w:rsidRPr="004A5A50" w:rsidRDefault="004A5A50" w:rsidP="004A5A5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5A5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</w:t>
            </w:r>
          </w:p>
          <w:p w14:paraId="4D75E897" w14:textId="77777777" w:rsidR="00CA4228" w:rsidRPr="00D9278D" w:rsidRDefault="00CA4228" w:rsidP="00D92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78D">
              <w:rPr>
                <w:rFonts w:ascii="Times New Roman" w:hAnsi="Times New Roman"/>
                <w:sz w:val="24"/>
                <w:szCs w:val="24"/>
              </w:rPr>
              <w:t xml:space="preserve">Дайте определение «нотариату»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D8" w14:textId="77777777" w:rsidR="00CA4228" w:rsidRPr="004A5A50" w:rsidRDefault="00D9278D" w:rsidP="00D9278D">
            <w:pPr>
              <w:pStyle w:val="t"/>
              <w:shd w:val="clear" w:color="auto" w:fill="FFFFFF"/>
              <w:tabs>
                <w:tab w:val="left" w:pos="3505"/>
                <w:tab w:val="left" w:pos="3646"/>
              </w:tabs>
              <w:spacing w:before="0" w:beforeAutospacing="0" w:after="0" w:afterAutospacing="0"/>
              <w:ind w:hanging="39"/>
              <w:jc w:val="both"/>
              <w:rPr>
                <w:shd w:val="clear" w:color="auto" w:fill="FFFFFF"/>
              </w:rPr>
            </w:pPr>
            <w:r w:rsidRPr="004A5A50">
              <w:rPr>
                <w:bCs/>
                <w:shd w:val="clear" w:color="auto" w:fill="FFFFFF"/>
              </w:rPr>
              <w:t>Нотариа</w:t>
            </w:r>
            <w:r w:rsidR="00CA4228" w:rsidRPr="004A5A50">
              <w:rPr>
                <w:bCs/>
                <w:shd w:val="clear" w:color="auto" w:fill="FFFFFF"/>
              </w:rPr>
              <w:t>т</w:t>
            </w:r>
            <w:r w:rsidR="00CA4228" w:rsidRPr="004A5A50">
              <w:rPr>
                <w:shd w:val="clear" w:color="auto" w:fill="FFFFFF"/>
              </w:rPr>
              <w:t>  это институт, занимающийся удостоверением сделок и приданием юридической силы различным документам (завещаниям, доверенностям, копиям документов и т. д.).</w:t>
            </w:r>
          </w:p>
        </w:tc>
      </w:tr>
    </w:tbl>
    <w:p w14:paraId="4B2E340A" w14:textId="77777777" w:rsidR="00D60931" w:rsidRPr="005114D6" w:rsidRDefault="00D60931" w:rsidP="00D6093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68F4198" w14:textId="77777777" w:rsidR="00D46A4A" w:rsidRDefault="00D46A4A" w:rsidP="00DA26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D43585" w14:textId="77777777" w:rsidR="00D46A4A" w:rsidRDefault="00D46A4A" w:rsidP="00DA26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815E5DD" w14:textId="77777777" w:rsidR="00D46A4A" w:rsidRDefault="00D46A4A" w:rsidP="00DA26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B20321E" w14:textId="77777777" w:rsidR="00D46A4A" w:rsidRDefault="00D46A4A" w:rsidP="00DA26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D2F7E3F" w14:textId="77777777" w:rsidR="00D60931" w:rsidRPr="005114D6" w:rsidRDefault="00D60931" w:rsidP="00D6093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20AE617" w14:textId="77777777" w:rsidR="00B14B52" w:rsidRDefault="00B14B52" w:rsidP="002D40AB">
      <w:pPr>
        <w:pStyle w:val="a4"/>
        <w:numPr>
          <w:ilvl w:val="0"/>
          <w:numId w:val="32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729EAD5" w14:textId="77777777" w:rsidR="00B354A0" w:rsidRPr="005D2B17" w:rsidRDefault="00B354A0" w:rsidP="002D40AB">
      <w:pPr>
        <w:pStyle w:val="a4"/>
        <w:numPr>
          <w:ilvl w:val="1"/>
          <w:numId w:val="58"/>
        </w:numPr>
        <w:tabs>
          <w:tab w:val="clear" w:pos="1440"/>
          <w:tab w:val="num" w:pos="709"/>
        </w:tabs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5D2B1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0E22A534" w14:textId="77777777" w:rsidR="00B354A0" w:rsidRDefault="00B354A0" w:rsidP="00B354A0">
      <w:pPr>
        <w:pStyle w:val="a4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287BBA" w14:textId="34EA0012" w:rsidR="00B354A0" w:rsidRDefault="00B354A0" w:rsidP="00B14B52">
      <w:pPr>
        <w:pStyle w:val="a4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Примерный перечень вопросов к экзамену</w:t>
      </w:r>
    </w:p>
    <w:p w14:paraId="3B9A8D5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Предмет и структура дисциплины «Правоохранительные органы», основные этапы ее становления, соотношение с другими юридическими дисциплинами.</w:t>
      </w:r>
    </w:p>
    <w:p w14:paraId="332D7CF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Правоохранительная деятельность как один из видов государственной деятельности; ее понятие, основные признаки, задачи и цели.</w:t>
      </w:r>
    </w:p>
    <w:p w14:paraId="731F6C83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Основные направления (функции) правоохранительной деятельности.</w:t>
      </w:r>
    </w:p>
    <w:p w14:paraId="1792CF8F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Общая характеристика правоохранительных органов. Система государственных органов и негосударственных организаций, осуществляющих правоохранительную деятельность. Взаимодействие правоохранительных органов с другими органами и организациями.</w:t>
      </w:r>
    </w:p>
    <w:p w14:paraId="76315F10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Общая характеристика нормативных правовых актов, регламентирующих деятельность правоохранительных органов.</w:t>
      </w:r>
    </w:p>
    <w:p w14:paraId="5F18D8E7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Классификация актов, регламентирующих деятельность правоохранительных органов, по содержанию и по юридическому значению.</w:t>
      </w:r>
    </w:p>
    <w:p w14:paraId="57460BE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Судебная власть: понятие и основные признаки, соотношение с законодательной и исполнительной ветвями государственной власти.</w:t>
      </w:r>
    </w:p>
    <w:p w14:paraId="3544868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Общая характеристика полномочий судебной власти. Суд как орган судебной</w:t>
      </w:r>
      <w:r w:rsidRPr="00095581">
        <w:rPr>
          <w:spacing w:val="-3"/>
          <w:sz w:val="24"/>
          <w:szCs w:val="24"/>
        </w:rPr>
        <w:t xml:space="preserve"> </w:t>
      </w:r>
      <w:r w:rsidRPr="00095581">
        <w:rPr>
          <w:sz w:val="24"/>
          <w:szCs w:val="24"/>
        </w:rPr>
        <w:t>власти.</w:t>
      </w:r>
    </w:p>
    <w:p w14:paraId="20E98D1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Понятие и структура судебной системы Российской</w:t>
      </w:r>
      <w:r w:rsidRPr="00095581">
        <w:rPr>
          <w:spacing w:val="-4"/>
          <w:sz w:val="24"/>
          <w:szCs w:val="24"/>
        </w:rPr>
        <w:t xml:space="preserve"> </w:t>
      </w:r>
      <w:r w:rsidRPr="00095581">
        <w:rPr>
          <w:sz w:val="24"/>
          <w:szCs w:val="24"/>
        </w:rPr>
        <w:t>Федерации.</w:t>
      </w:r>
    </w:p>
    <w:p w14:paraId="3AD646A1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Перспективы развития судебной системы Российской Федерации (специализированные федеральные суды, ювенальная юстиция и др.).</w:t>
      </w:r>
    </w:p>
    <w:p w14:paraId="49606CD3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Судебные звенья и судебные инстанции: понятие и</w:t>
      </w:r>
      <w:r w:rsidRPr="00095581">
        <w:rPr>
          <w:spacing w:val="-6"/>
          <w:sz w:val="24"/>
          <w:szCs w:val="24"/>
        </w:rPr>
        <w:t xml:space="preserve"> </w:t>
      </w:r>
      <w:r w:rsidRPr="00095581">
        <w:rPr>
          <w:sz w:val="24"/>
          <w:szCs w:val="24"/>
        </w:rPr>
        <w:t>виды.</w:t>
      </w:r>
    </w:p>
    <w:p w14:paraId="133BA86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Судейский корпус и статус судей: понятие и общая характеристика. Формирование судейского корпуса. Кодекс судейской</w:t>
      </w:r>
      <w:r w:rsidRPr="00095581">
        <w:rPr>
          <w:spacing w:val="-6"/>
          <w:sz w:val="24"/>
          <w:szCs w:val="24"/>
        </w:rPr>
        <w:t xml:space="preserve"> </w:t>
      </w:r>
      <w:r w:rsidRPr="00095581">
        <w:rPr>
          <w:sz w:val="24"/>
          <w:szCs w:val="24"/>
        </w:rPr>
        <w:t>этики.</w:t>
      </w:r>
    </w:p>
    <w:p w14:paraId="72B94C4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Судейское сообщество: понятие, органы судейского сообщества и их полномочия.</w:t>
      </w:r>
    </w:p>
    <w:p w14:paraId="49AFB16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spacing w:before="48"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Квалификационные коллегии судей: порядок формирования и полномочия.</w:t>
      </w:r>
    </w:p>
    <w:p w14:paraId="7435C16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Статус присяжных и арбитражных заседателей, их права и обязанности, порядок наделения полномочиями, гарантии независимости.</w:t>
      </w:r>
    </w:p>
    <w:p w14:paraId="4D49E92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Государственная защита судей, присяжных и арбитражных заседателей.</w:t>
      </w:r>
    </w:p>
    <w:p w14:paraId="278281D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Правосудие как одно из важных направлений (функций) судебной власти. Отличительные признаки</w:t>
      </w:r>
      <w:r w:rsidRPr="00095581">
        <w:rPr>
          <w:spacing w:val="-4"/>
          <w:sz w:val="24"/>
          <w:szCs w:val="24"/>
        </w:rPr>
        <w:t xml:space="preserve"> </w:t>
      </w:r>
      <w:r w:rsidRPr="00095581">
        <w:rPr>
          <w:sz w:val="24"/>
          <w:szCs w:val="24"/>
        </w:rPr>
        <w:t>правосудия.</w:t>
      </w:r>
    </w:p>
    <w:p w14:paraId="54BCEF6C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Принципы правосудия: понятие и</w:t>
      </w:r>
      <w:r w:rsidRPr="00095581">
        <w:rPr>
          <w:spacing w:val="-4"/>
          <w:sz w:val="24"/>
          <w:szCs w:val="24"/>
        </w:rPr>
        <w:t xml:space="preserve"> </w:t>
      </w:r>
      <w:r w:rsidRPr="00095581">
        <w:rPr>
          <w:sz w:val="24"/>
          <w:szCs w:val="24"/>
        </w:rPr>
        <w:t>виды.</w:t>
      </w:r>
    </w:p>
    <w:p w14:paraId="6F39F0E7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Понятие конституционного контроля, его основные задачи и роль в регулировании общественных отношений. Становление и развитие органов конституционного контроля.</w:t>
      </w:r>
    </w:p>
    <w:p w14:paraId="1CDBB2A0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Конституционный Суд Российской Федерации, его место в судебной системе, основные принципы деятельности и полномочия. Состав Конституционного Суда Российской Федерации.</w:t>
      </w:r>
    </w:p>
    <w:p w14:paraId="33605C6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Решения Конституционного Суда Российской Федерации; их виды, порядок принятия и юридическое</w:t>
      </w:r>
      <w:r w:rsidRPr="00095581">
        <w:rPr>
          <w:spacing w:val="-5"/>
          <w:sz w:val="24"/>
          <w:szCs w:val="24"/>
        </w:rPr>
        <w:t xml:space="preserve"> </w:t>
      </w:r>
      <w:r w:rsidRPr="00095581">
        <w:rPr>
          <w:sz w:val="24"/>
          <w:szCs w:val="24"/>
        </w:rPr>
        <w:t>значение.</w:t>
      </w:r>
    </w:p>
    <w:p w14:paraId="12C5785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Конституционные (уставные) суды субъектов Российской Федерации, их место в судебной системе, состав, порядок образования и полномочия. Юридическое значение принимаемых ими решений.</w:t>
      </w:r>
    </w:p>
    <w:p w14:paraId="3CA67FC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Организационное обеспечение деятельности Конституционного Суда Российской Федерации и конституционных (уставных) судов субъектов Российской Федерации.</w:t>
      </w:r>
    </w:p>
    <w:p w14:paraId="5A814E95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Суды общей юрисдикции, их виды, основные задачи и полномочия.</w:t>
      </w:r>
    </w:p>
    <w:p w14:paraId="2DB0A10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 xml:space="preserve">Верховный Суд Российской Федерации как высший орган судов общей </w:t>
      </w:r>
      <w:r w:rsidRPr="00095581">
        <w:rPr>
          <w:sz w:val="24"/>
          <w:szCs w:val="24"/>
        </w:rPr>
        <w:lastRenderedPageBreak/>
        <w:t>юрисдикции. Состав, порядок формирования и полномочия Верховного Суда Российской Федерации.</w:t>
      </w:r>
    </w:p>
    <w:p w14:paraId="6C1EE09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Структура Верховного Суда Российской Федерации. Разъяснения Пленума Верховного Суда Российской Федерации по вопросам судебной</w:t>
      </w:r>
    </w:p>
    <w:p w14:paraId="779AC02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spacing w:before="46"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практики и их значение. Научно-консультативный совет при Верховном Суде Российской Федерации.</w:t>
      </w:r>
    </w:p>
    <w:p w14:paraId="06CB1E32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Верховные суды республик, краевые, областные суды, суды городов федерального значения, суды автономной области и автономных округов - среднее звено судов общей юрисдикции. Состав, порядок формирования и полномочия. Структура судов среднего звена: президиум и судебные коллегии. Председатель и заместители председателя</w:t>
      </w:r>
      <w:r w:rsidRPr="00095581">
        <w:rPr>
          <w:spacing w:val="-7"/>
          <w:sz w:val="24"/>
          <w:szCs w:val="24"/>
        </w:rPr>
        <w:t xml:space="preserve"> </w:t>
      </w:r>
      <w:r w:rsidRPr="00095581">
        <w:rPr>
          <w:sz w:val="24"/>
          <w:szCs w:val="24"/>
        </w:rPr>
        <w:t>суда.</w:t>
      </w:r>
    </w:p>
    <w:p w14:paraId="39521F49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Районный суд как основное звено судов общей юрисдикции. Состав, порядок формирования и полномочия. Функции председателя районного суда.</w:t>
      </w:r>
    </w:p>
    <w:p w14:paraId="1E86F310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Мировые судьи, их место в судебной системе Российской Федерации. Контроль вышестоящих судов за законностью и обоснованностью приговоров и иных решений мировых судей. Аппарат мировых</w:t>
      </w:r>
      <w:r w:rsidRPr="00095581">
        <w:rPr>
          <w:spacing w:val="1"/>
          <w:sz w:val="24"/>
          <w:szCs w:val="24"/>
        </w:rPr>
        <w:t xml:space="preserve"> </w:t>
      </w:r>
      <w:r w:rsidRPr="00095581">
        <w:rPr>
          <w:sz w:val="24"/>
          <w:szCs w:val="24"/>
        </w:rPr>
        <w:t>судей.</w:t>
      </w:r>
    </w:p>
    <w:p w14:paraId="3A27617D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Военные суды, их место в системе судов общей юрисдикции. Особенности задач военных судов, их полномочия и порядок формирования. Основное, среднее и высшее звенья военных судов, их состав и структура.</w:t>
      </w:r>
    </w:p>
    <w:p w14:paraId="13D3C67D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Судебный департамент при Верховном Суде Российской Федерации, система его органов и учреждений, администраторы судов. Роль этих органов и должностных лиц в организационном обеспечении деятельности судов общей</w:t>
      </w:r>
      <w:r w:rsidRPr="00095581">
        <w:rPr>
          <w:spacing w:val="-3"/>
          <w:sz w:val="24"/>
          <w:szCs w:val="24"/>
        </w:rPr>
        <w:t xml:space="preserve"> </w:t>
      </w:r>
      <w:r w:rsidRPr="00095581">
        <w:rPr>
          <w:sz w:val="24"/>
          <w:szCs w:val="24"/>
        </w:rPr>
        <w:t>юрисдикции.</w:t>
      </w:r>
    </w:p>
    <w:p w14:paraId="3E72673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Третейские суды и их полномочия. Международный коммерческий арбитражный суд и Морская арбитражная комиссия при Торгово-промышленной палате Российской Федерации. Третейские суды при иных торгово-промышленных палатах и организациях. Порядок их формирования и</w:t>
      </w:r>
      <w:r w:rsidRPr="00095581">
        <w:rPr>
          <w:spacing w:val="-1"/>
          <w:sz w:val="24"/>
          <w:szCs w:val="24"/>
        </w:rPr>
        <w:t xml:space="preserve"> </w:t>
      </w:r>
      <w:r w:rsidRPr="00095581">
        <w:rPr>
          <w:sz w:val="24"/>
          <w:szCs w:val="24"/>
        </w:rPr>
        <w:t>полномочия.</w:t>
      </w:r>
    </w:p>
    <w:p w14:paraId="45EEF04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Экономический суд Содружества Независимых Государств, его организация и полномочия.</w:t>
      </w:r>
    </w:p>
    <w:p w14:paraId="7A852703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Медиативные органы и</w:t>
      </w:r>
      <w:r w:rsidRPr="00095581">
        <w:rPr>
          <w:spacing w:val="-3"/>
          <w:sz w:val="24"/>
          <w:szCs w:val="24"/>
        </w:rPr>
        <w:t xml:space="preserve"> </w:t>
      </w:r>
      <w:r w:rsidRPr="00095581">
        <w:rPr>
          <w:sz w:val="24"/>
          <w:szCs w:val="24"/>
        </w:rPr>
        <w:t>процедуры.</w:t>
      </w:r>
    </w:p>
    <w:p w14:paraId="6136A00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Прокуратура Российской Федерации как единая федеральная централизованная система органов. Принципы ее организации и деятельности. Система прокуратуры Российской Федерации.</w:t>
      </w:r>
    </w:p>
    <w:p w14:paraId="07A59219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Генеральная прокуратура Российской Федерации, ее компетенция и структура. Коллегия Генеральной прокуратуры Российской Федерации, порядок ее образования, состав, компетенция. Центральный аппарат Генеральной прокуратуры Российской Федерации. Научно-консультативный совет. Генеральный прокурор Российской Федерации, его полномочия по руководству системой прокуратуры, порядок назначения на должность.</w:t>
      </w:r>
    </w:p>
    <w:p w14:paraId="75E277FC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Прокуратуры субъектов Российской Федерации и приравненные к ним военные и другие специализированные прокуратуры, их компетенция и структура. Коллегии прокуратур субъектов Российской Федерации, порядок их образования, состав, компетенция. Структура аппарата прокуратур субъектов Российской Федерации. Прокуроры субъектов Российской Федерации и приравненные к ним прокуроры, их полномочия по руководству подчиненными органами прокуратуры, порядок назначения на должность.</w:t>
      </w:r>
    </w:p>
    <w:p w14:paraId="0C21F383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Прокуратуры городов и районов, приравненные к ним прокуратуры, их компетенция и структура. Прокуроры городов и районов, приравненные к ним прокуроры. Полномочия прокуроров городов с районным делением по руководству подчиненными органами прокуратуры, порядок их назначения на</w:t>
      </w:r>
      <w:r w:rsidRPr="00095581">
        <w:rPr>
          <w:spacing w:val="-2"/>
          <w:sz w:val="24"/>
          <w:szCs w:val="24"/>
        </w:rPr>
        <w:t xml:space="preserve"> </w:t>
      </w:r>
      <w:r w:rsidRPr="00095581">
        <w:rPr>
          <w:sz w:val="24"/>
          <w:szCs w:val="24"/>
        </w:rPr>
        <w:t>должность.</w:t>
      </w:r>
    </w:p>
    <w:p w14:paraId="0D87B0E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Военная прокуратура, ее компетенция. Система и структура органов военной прокуратуры. Порядок назначения военных прокуроров, их полномочия.</w:t>
      </w:r>
    </w:p>
    <w:p w14:paraId="299A25E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 xml:space="preserve">Природоохранные прокуратуры. Прокуратуры по надзору за соблюдением законов </w:t>
      </w:r>
      <w:r w:rsidRPr="00095581">
        <w:rPr>
          <w:sz w:val="24"/>
          <w:szCs w:val="24"/>
        </w:rPr>
        <w:lastRenderedPageBreak/>
        <w:t>в исправительных учреждениях. Прокуратуры, действующие на особо режимных объектах и территориях. Транспортные прокуратуры.</w:t>
      </w:r>
    </w:p>
    <w:p w14:paraId="19ACA0D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Понятие прокурорского надзора как одного из направлений деятельности (функций) прокуратуры. Отрасли прокурорского надзора.</w:t>
      </w:r>
    </w:p>
    <w:p w14:paraId="0EA2A84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Полномочия прокурора. Средства прокурорского реагирования на выявленные нарушения закона: протест, представление, постановление, предупреждение, предостережение о недопустимости нарушения</w:t>
      </w:r>
      <w:r w:rsidRPr="00095581">
        <w:rPr>
          <w:spacing w:val="-7"/>
          <w:sz w:val="24"/>
          <w:szCs w:val="24"/>
        </w:rPr>
        <w:t xml:space="preserve"> </w:t>
      </w:r>
      <w:r w:rsidRPr="00095581">
        <w:rPr>
          <w:sz w:val="24"/>
          <w:szCs w:val="24"/>
        </w:rPr>
        <w:t>закона.</w:t>
      </w:r>
    </w:p>
    <w:p w14:paraId="111F7029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Направления деятельности прокуратуры и полномочия по ним прокурора.</w:t>
      </w:r>
    </w:p>
    <w:p w14:paraId="7E1E94B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Расследование как особая форма правоохранительной деятельности. Виды расследования: регулярное (ординарное) и</w:t>
      </w:r>
      <w:r w:rsidRPr="00095581">
        <w:rPr>
          <w:spacing w:val="60"/>
          <w:sz w:val="24"/>
          <w:szCs w:val="24"/>
        </w:rPr>
        <w:t xml:space="preserve"> </w:t>
      </w:r>
      <w:r w:rsidRPr="00095581">
        <w:rPr>
          <w:sz w:val="24"/>
          <w:szCs w:val="24"/>
        </w:rPr>
        <w:t>иррегулярное (экстраординарное). Разновидности регулярного и иррегулярного расследования.</w:t>
      </w:r>
    </w:p>
    <w:p w14:paraId="763CC0D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Предварительное расследование: понятие, назначение и формы. Предварительное следствие и дознание: сходства и различия.</w:t>
      </w:r>
    </w:p>
    <w:p w14:paraId="13BF0280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История отечественного предварительного следствия: основные этапы и их содержание. Организация предварительного расследования за рубежом.</w:t>
      </w:r>
    </w:p>
    <w:p w14:paraId="21CFAEDC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Организация предварительного следствия в Российской Федерации: основные модели и</w:t>
      </w:r>
      <w:r w:rsidRPr="00095581">
        <w:rPr>
          <w:spacing w:val="-2"/>
          <w:sz w:val="24"/>
          <w:szCs w:val="24"/>
        </w:rPr>
        <w:t xml:space="preserve"> </w:t>
      </w:r>
      <w:r w:rsidRPr="00095581">
        <w:rPr>
          <w:sz w:val="24"/>
          <w:szCs w:val="24"/>
        </w:rPr>
        <w:t>органы.</w:t>
      </w:r>
    </w:p>
    <w:p w14:paraId="3773F6E7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Субъекты предварительного следствия: следователь, следователь- криминалист, руководитель следственного органа.</w:t>
      </w:r>
    </w:p>
    <w:p w14:paraId="76D3D29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Органы дознания: понятие, виды и полномочия. Система (способ организации) органа дознания. Взаимодействия следователя с органом дознания.</w:t>
      </w:r>
    </w:p>
    <w:p w14:paraId="37438A95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Следственный комитет Российской Федерации (СК России) в системе правоохранительных органов: цели, задачи и функции. Председатель СК России, его правовой статус, функции и полномочия.</w:t>
      </w:r>
    </w:p>
    <w:p w14:paraId="35283CC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Структура СК России. Территориальный и предметный принципы организации следственных органов. Центральный аппарат. Специализированные следственные органы СК</w:t>
      </w:r>
      <w:r w:rsidRPr="00095581">
        <w:rPr>
          <w:spacing w:val="-5"/>
          <w:sz w:val="24"/>
          <w:szCs w:val="24"/>
        </w:rPr>
        <w:t xml:space="preserve"> </w:t>
      </w:r>
      <w:r w:rsidRPr="00095581">
        <w:rPr>
          <w:sz w:val="24"/>
          <w:szCs w:val="24"/>
        </w:rPr>
        <w:t>России.</w:t>
      </w:r>
    </w:p>
    <w:p w14:paraId="63B0CFDF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Правовое положение сотрудников СК России. Категории лиц, работающих в СК России: сотрудники и иные работники. Порядок прохождения службы в органах СК России.</w:t>
      </w:r>
    </w:p>
    <w:p w14:paraId="11238A9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Общая характеристика оперативно-розыскной деятельности. Нормативная правовая основа и принципы оперативно-розыскной деятельности.</w:t>
      </w:r>
    </w:p>
    <w:p w14:paraId="1B88578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Органы, осуществляющие оперативно-розыскную деятельность, их перечень, сфера деятельности и полномочия. Соблюдение прав и свобод человека и гражданина при осуществлении оперативно-розыскной деятельности, гарантии их осуществления.</w:t>
      </w:r>
    </w:p>
    <w:p w14:paraId="589301B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Взаимодействие следователя с органами, осуществляющими оперативно-розыскную деятельность.</w:t>
      </w:r>
    </w:p>
    <w:p w14:paraId="1AB5358D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spacing w:before="48"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Контроль и надзор за деятельностью органов, осуществляющих оперативно-розыскную деятельность.</w:t>
      </w:r>
    </w:p>
    <w:p w14:paraId="34D42FED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Понятие правопорядка и его основные черты. Понятие и основные направления безопасности. Система органов, осуществляющих охрану правопорядка и обеспечение безопасности в Российской</w:t>
      </w:r>
      <w:r w:rsidRPr="00095581">
        <w:rPr>
          <w:spacing w:val="-7"/>
          <w:sz w:val="24"/>
          <w:szCs w:val="24"/>
        </w:rPr>
        <w:t xml:space="preserve"> </w:t>
      </w:r>
      <w:r w:rsidRPr="00095581">
        <w:rPr>
          <w:sz w:val="24"/>
          <w:szCs w:val="24"/>
        </w:rPr>
        <w:t>Федерации.</w:t>
      </w:r>
    </w:p>
    <w:p w14:paraId="4B3F586F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Совет Безопасности Российской Федерации: его состав, основные задачи и направления (функции) деятельности. Порядок принятия и реализации решений Совета Безопасности Российской Федерации.</w:t>
      </w:r>
    </w:p>
    <w:p w14:paraId="5830832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Органы внутренних дел, их система и основные направления (функции) деятельности. Министерство внутренних дел РФ (МВД России): его структура, основные задачи, полномочия и организация деятельности.</w:t>
      </w:r>
    </w:p>
    <w:p w14:paraId="58242710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Полиция, ее назначение, основные направления деятельности и организация. Принципы деятельности полиции. Обязанности и права полиции.</w:t>
      </w:r>
    </w:p>
    <w:p w14:paraId="7DFB7DF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Федеральная служба войск национальной гвардии РФ: предназначение, задачи, полномочия, правовая основа деятельности.</w:t>
      </w:r>
    </w:p>
    <w:p w14:paraId="341CF8F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lastRenderedPageBreak/>
        <w:t>Органы государственной безопасности, их система и основные направления (функции) деятельности. Федеральная служба безопасности Российской Федерации (ФСБ России): структура, основные задачи, полномочия и организация деятельности. Территориальные органы. Органы безопасности в войсках. Пограничные органы ФСБ России.</w:t>
      </w:r>
    </w:p>
    <w:p w14:paraId="56884CC9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Органы внешней разведки.</w:t>
      </w:r>
    </w:p>
    <w:p w14:paraId="45F69D2D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Таможенные органы и их основные направления (функции) деятельности. Федеральная таможенная служба РФ (ФТС России): структура, основные задачи, полномочия и организация деятельности.</w:t>
      </w:r>
    </w:p>
    <w:p w14:paraId="20F89F3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Федеральная служба государственной охраны.</w:t>
      </w:r>
    </w:p>
    <w:p w14:paraId="7D01C37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Налоговые органы и их основные направления (функции) деятельности. Федеральная налоговая служба Российской Федерации (ФНС России), ее подведомственность Министерству финансов Российской Федерации, структура, основные задачи, полномочия и организация деятельности.</w:t>
      </w:r>
    </w:p>
    <w:p w14:paraId="47B4CA67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 xml:space="preserve"> Частная детективная и охранная деятельность. Виды частных детективных и охранных предприятий, их правовой статус и компетенция.</w:t>
      </w:r>
    </w:p>
    <w:p w14:paraId="7DC5BC5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spacing w:before="48"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Частный детектив и частный охранник, их правовое положение; требования, предъявляемые к частным детективам, их организациям (предприятиям), а также лицам, занимающимся охранной деятельностью, и их организациям (предприятиям); порядок допуска к такой деятельности; основные права и обязанности лиц, получивших соответствующие</w:t>
      </w:r>
      <w:r w:rsidRPr="00095581">
        <w:rPr>
          <w:spacing w:val="-9"/>
          <w:sz w:val="24"/>
          <w:szCs w:val="24"/>
        </w:rPr>
        <w:t xml:space="preserve"> </w:t>
      </w:r>
      <w:r w:rsidRPr="00095581">
        <w:rPr>
          <w:sz w:val="24"/>
          <w:szCs w:val="24"/>
        </w:rPr>
        <w:t>лицензии.</w:t>
      </w:r>
    </w:p>
    <w:p w14:paraId="25D7372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Коллективные и индивидуальные формы участия граждан в охране правопорядка и общественной</w:t>
      </w:r>
      <w:r w:rsidRPr="00095581">
        <w:rPr>
          <w:spacing w:val="-3"/>
          <w:sz w:val="24"/>
          <w:szCs w:val="24"/>
        </w:rPr>
        <w:t xml:space="preserve"> </w:t>
      </w:r>
      <w:r w:rsidRPr="00095581">
        <w:rPr>
          <w:sz w:val="24"/>
          <w:szCs w:val="24"/>
        </w:rPr>
        <w:t>безопасности.</w:t>
      </w:r>
    </w:p>
    <w:p w14:paraId="4C6C0CE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Органы юстиции Российской Федерации, их основные направления деятельности (функции) в сфере исполнения уголовных наказаний, регистрации некоммерческих организаций, в сфере адвокатуры, нотариата, государственной регистрации актов гражданского состояния, обеспечения установленного порядка деятельности судов и исполнения судебных актов и актов других органов.</w:t>
      </w:r>
    </w:p>
    <w:p w14:paraId="683851DC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Министерство юстиции Российской Федерации (Минюст России), его структура, основные задачи, полномочия и организация деятельности. Центральный аппарат Минюста России. Территориальные органы.</w:t>
      </w:r>
    </w:p>
    <w:p w14:paraId="53A9517E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Федеральные службы в ведении Минюста</w:t>
      </w:r>
      <w:r w:rsidRPr="00095581">
        <w:rPr>
          <w:spacing w:val="-1"/>
          <w:sz w:val="24"/>
          <w:szCs w:val="24"/>
        </w:rPr>
        <w:t xml:space="preserve"> </w:t>
      </w:r>
      <w:r w:rsidRPr="00095581">
        <w:rPr>
          <w:sz w:val="24"/>
          <w:szCs w:val="24"/>
        </w:rPr>
        <w:t>России.</w:t>
      </w:r>
    </w:p>
    <w:p w14:paraId="21A8302F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Федеральная служба судебных приставов (ФССП России), ее структура, основные задачи, полномочия и организация деятельности. Территориальные органы. Судебные приставы, их виды и полномочия.</w:t>
      </w:r>
    </w:p>
    <w:p w14:paraId="4C4D33A5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Федеральная служба исполнения наказаний (ФСИН России), ее структура, основные задачи, полномочия и организация деятельности. Территориальные органы.</w:t>
      </w:r>
    </w:p>
    <w:p w14:paraId="48C3201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Понятие и формы оказания юридической помощи и защиты по уголовным делам в Российской Федерации.</w:t>
      </w:r>
    </w:p>
    <w:p w14:paraId="00B35326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Адвокатура: понятие и социальная функция. Содержание и основные направления адвокатской деятельности. Права и обязанности адвоката. Статус адвоката.</w:t>
      </w:r>
    </w:p>
    <w:p w14:paraId="7A899A24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spacing w:before="46"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Организация адвокатской деятельности и адвокатуры. Формы адвокатских образований: адвокатский кабинет, коллегия адвокатов, адвокатское бюро и юридическая консультация.</w:t>
      </w:r>
    </w:p>
    <w:p w14:paraId="0BEB3FE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Федеральная палата адвокатов Российской Федерации. Совет Федеральной палаты адвокатов. Всероссийский съезд адвокатов как высший орган Федеральной палаты адвокатов.</w:t>
      </w:r>
    </w:p>
    <w:p w14:paraId="5AFF6AC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Адвокатская палата субъекта Российской Федерации: понятие, цели и порядок образования. Совет адвокатской палаты, ревизионная комиссия, квалификационная комиссия: понятие и полномочия. Собрание (конференция) адвокатов как высший орган адвокатской палаты субъекта Российской Федерации.</w:t>
      </w:r>
    </w:p>
    <w:p w14:paraId="13B0BA7A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lastRenderedPageBreak/>
        <w:t>Нотариат: понятие, основные задачи и принципы организации. Государственные и частные нотариусы, а также другие организации и должностные лица, совершающие нотариальные действия, их права и обязанности.</w:t>
      </w:r>
    </w:p>
    <w:p w14:paraId="7DEE8DCB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Требования, предъявляемые к кандидатам на должность нотариуса. Порядок назначения на должность. Права и обязанности нотариусов.</w:t>
      </w:r>
    </w:p>
    <w:p w14:paraId="43C29CC8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Нотариальные палаты, их состав и полномочия. Федеральная нотариальная палата: ее полномочия, органы.</w:t>
      </w:r>
    </w:p>
    <w:p w14:paraId="1C057E33" w14:textId="77777777" w:rsidR="00095581" w:rsidRPr="00095581" w:rsidRDefault="00095581" w:rsidP="00095581">
      <w:pPr>
        <w:pStyle w:val="a0"/>
        <w:numPr>
          <w:ilvl w:val="0"/>
          <w:numId w:val="61"/>
        </w:numPr>
        <w:suppressAutoHyphens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095581">
        <w:rPr>
          <w:sz w:val="24"/>
          <w:szCs w:val="24"/>
        </w:rPr>
        <w:t>Контроль и надзор за деятельностью адвокатов и</w:t>
      </w:r>
      <w:r w:rsidRPr="00095581">
        <w:rPr>
          <w:spacing w:val="-4"/>
          <w:sz w:val="24"/>
          <w:szCs w:val="24"/>
        </w:rPr>
        <w:t xml:space="preserve"> </w:t>
      </w:r>
      <w:r w:rsidRPr="00095581">
        <w:rPr>
          <w:sz w:val="24"/>
          <w:szCs w:val="24"/>
        </w:rPr>
        <w:t>нотариусов.</w:t>
      </w:r>
    </w:p>
    <w:p w14:paraId="2CE1F737" w14:textId="7C86CFBB" w:rsidR="00ED4F58" w:rsidRPr="00095581" w:rsidRDefault="00ED4F58" w:rsidP="000955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5B824" w14:textId="77777777" w:rsidR="008711EE" w:rsidRPr="00C6379A" w:rsidRDefault="008711EE" w:rsidP="002D40AB">
      <w:pPr>
        <w:pStyle w:val="a4"/>
        <w:numPr>
          <w:ilvl w:val="1"/>
          <w:numId w:val="58"/>
        </w:numPr>
        <w:tabs>
          <w:tab w:val="clear" w:pos="1440"/>
          <w:tab w:val="num" w:pos="709"/>
        </w:tabs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8711EE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ПОКАЗАТЕЛИ И ШКАЛЫ </w:t>
      </w:r>
      <w:r w:rsidRPr="00C6379A">
        <w:rPr>
          <w:rFonts w:ascii="Times New Roman" w:eastAsia="Calibri" w:hAnsi="Times New Roman" w:cs="Times New Roman"/>
          <w:b/>
          <w:sz w:val="24"/>
          <w:szCs w:val="24"/>
        </w:rPr>
        <w:t>ОЦЕНИВАНИЯ РЕЗУЛЬТАТОВ ОСВОЕНИЯ ДИСЦИПЛИНЫ</w:t>
      </w:r>
    </w:p>
    <w:p w14:paraId="69064200" w14:textId="77777777" w:rsidR="008711EE" w:rsidRPr="00ED4B7E" w:rsidRDefault="008711EE" w:rsidP="00095581">
      <w:pPr>
        <w:pStyle w:val="a4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1EDCD5" w14:textId="77777777" w:rsidR="008711EE" w:rsidRPr="00ED4F58" w:rsidRDefault="008711EE" w:rsidP="002D40AB">
      <w:pPr>
        <w:pStyle w:val="a4"/>
        <w:numPr>
          <w:ilvl w:val="1"/>
          <w:numId w:val="59"/>
        </w:num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ED4F5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2B0AA143" w14:textId="77777777" w:rsidR="008711EE" w:rsidRDefault="008711EE" w:rsidP="008711EE">
      <w:pPr>
        <w:pStyle w:val="a4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1D93E90" w14:textId="77777777" w:rsidR="008711EE" w:rsidRDefault="008711EE" w:rsidP="008711E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1641EF22" w14:textId="77777777" w:rsidR="008711EE" w:rsidRPr="00FB15FD" w:rsidRDefault="008711EE" w:rsidP="008711E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7A7FB680" w14:textId="77777777" w:rsidR="008711EE" w:rsidRDefault="008711EE" w:rsidP="008711E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08953D3" w14:textId="77777777" w:rsidR="008711EE" w:rsidRDefault="008711EE" w:rsidP="008711E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7F617AEC" w14:textId="77777777" w:rsidR="008711EE" w:rsidRDefault="008711EE" w:rsidP="008711E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711EE" w14:paraId="2B16A5DB" w14:textId="77777777" w:rsidTr="00FC771E">
        <w:tc>
          <w:tcPr>
            <w:tcW w:w="4785" w:type="dxa"/>
          </w:tcPr>
          <w:p w14:paraId="59B5B58E" w14:textId="77777777" w:rsidR="008711EE" w:rsidRPr="00544EC9" w:rsidRDefault="008711EE" w:rsidP="00FC771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B02F250" w14:textId="77777777" w:rsidR="008711EE" w:rsidRPr="00544EC9" w:rsidRDefault="008711EE" w:rsidP="00FC771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8711EE" w14:paraId="01BA701E" w14:textId="77777777" w:rsidTr="00FC771E">
        <w:tc>
          <w:tcPr>
            <w:tcW w:w="4785" w:type="dxa"/>
          </w:tcPr>
          <w:p w14:paraId="1EE57E47" w14:textId="77777777" w:rsidR="008711EE" w:rsidRPr="00544EC9" w:rsidRDefault="008711EE" w:rsidP="002D40AB">
            <w:pPr>
              <w:pStyle w:val="a4"/>
              <w:numPr>
                <w:ilvl w:val="1"/>
                <w:numId w:val="26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652A3AB7" w14:textId="77777777" w:rsidR="008711EE" w:rsidRDefault="008711EE" w:rsidP="00FC771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01B5EEA" w14:textId="77777777" w:rsidR="008711EE" w:rsidRPr="00544EC9" w:rsidRDefault="008711EE" w:rsidP="00FC771E">
            <w:pPr>
              <w:pStyle w:val="a4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5150814" w14:textId="77777777" w:rsidR="008711EE" w:rsidRPr="00544EC9" w:rsidRDefault="008711EE" w:rsidP="00FC771E">
            <w:pPr>
              <w:pStyle w:val="a4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2E3D5A3" w14:textId="77777777" w:rsidR="008711EE" w:rsidRPr="00544EC9" w:rsidRDefault="008711EE" w:rsidP="00FC771E">
            <w:pPr>
              <w:pStyle w:val="a4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1987970C" w14:textId="77777777" w:rsidR="008711EE" w:rsidRPr="00544EC9" w:rsidRDefault="008711EE" w:rsidP="00FC771E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11EE" w14:paraId="6987C767" w14:textId="77777777" w:rsidTr="00FC771E">
        <w:tc>
          <w:tcPr>
            <w:tcW w:w="4785" w:type="dxa"/>
          </w:tcPr>
          <w:p w14:paraId="686BF0AF" w14:textId="77777777" w:rsidR="008711EE" w:rsidRPr="00544EC9" w:rsidRDefault="008711EE" w:rsidP="002D40AB">
            <w:pPr>
              <w:pStyle w:val="a4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0FFD55DA" w14:textId="77777777" w:rsidR="008711EE" w:rsidRDefault="008711EE" w:rsidP="00FC771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04D3425F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7A5F680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4EE6AFB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98B2142" w14:textId="77777777" w:rsidR="008711EE" w:rsidRDefault="008711EE" w:rsidP="00FC771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711EE" w14:paraId="6A777382" w14:textId="77777777" w:rsidTr="00FC771E">
        <w:tc>
          <w:tcPr>
            <w:tcW w:w="4785" w:type="dxa"/>
          </w:tcPr>
          <w:p w14:paraId="18F99FF3" w14:textId="77777777" w:rsidR="008711EE" w:rsidRPr="00544EC9" w:rsidRDefault="008711EE" w:rsidP="002D40AB">
            <w:pPr>
              <w:pStyle w:val="a4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3B79E579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E6535A3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BC79086" w14:textId="77777777" w:rsidR="008711EE" w:rsidRPr="00544EC9" w:rsidRDefault="008711EE" w:rsidP="00FC771E">
            <w:pPr>
              <w:pStyle w:val="a4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2002425" w14:textId="77777777" w:rsidR="008711EE" w:rsidRDefault="008711EE" w:rsidP="00FC771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711EE" w14:paraId="01329463" w14:textId="77777777" w:rsidTr="00FC771E">
        <w:tc>
          <w:tcPr>
            <w:tcW w:w="4785" w:type="dxa"/>
          </w:tcPr>
          <w:p w14:paraId="03973ACA" w14:textId="77777777" w:rsidR="008711EE" w:rsidRPr="00544EC9" w:rsidRDefault="008711EE" w:rsidP="002D40AB">
            <w:pPr>
              <w:pStyle w:val="a4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5BB714D3" w14:textId="77777777" w:rsidR="008711EE" w:rsidRDefault="008711EE" w:rsidP="00FC771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19A6BA65" w14:textId="77777777" w:rsidR="008711EE" w:rsidRPr="00544EC9" w:rsidRDefault="008711EE" w:rsidP="00FC771E">
            <w:pPr>
              <w:pStyle w:val="a4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C498311" w14:textId="77777777" w:rsidR="008711EE" w:rsidRPr="00544EC9" w:rsidRDefault="008711EE" w:rsidP="00FC771E">
            <w:pPr>
              <w:pStyle w:val="a4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B35FCDE" w14:textId="77777777" w:rsidR="008711EE" w:rsidRDefault="008711EE" w:rsidP="00FC771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711EE" w14:paraId="7DD06B7A" w14:textId="77777777" w:rsidTr="00FC771E">
        <w:tc>
          <w:tcPr>
            <w:tcW w:w="4785" w:type="dxa"/>
          </w:tcPr>
          <w:p w14:paraId="0C73553D" w14:textId="77777777" w:rsidR="008711EE" w:rsidRPr="00544EC9" w:rsidRDefault="008711EE" w:rsidP="002D40AB">
            <w:pPr>
              <w:pStyle w:val="a4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3F99AC46" w14:textId="77777777" w:rsidR="008711EE" w:rsidRPr="00544EC9" w:rsidRDefault="008711EE" w:rsidP="00FC771E">
            <w:pPr>
              <w:pStyle w:val="a4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0572D7BB" w14:textId="77777777" w:rsidR="008711EE" w:rsidRPr="00544EC9" w:rsidRDefault="008711EE" w:rsidP="00FC771E">
            <w:pPr>
              <w:pStyle w:val="a4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21CAD815" w14:textId="77777777" w:rsidR="008711EE" w:rsidRPr="00544EC9" w:rsidRDefault="008711EE" w:rsidP="00FC771E">
            <w:pPr>
              <w:pStyle w:val="a4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1EE" w14:paraId="1BE8745E" w14:textId="77777777" w:rsidTr="00FC771E">
        <w:tc>
          <w:tcPr>
            <w:tcW w:w="4785" w:type="dxa"/>
          </w:tcPr>
          <w:p w14:paraId="3FB81CF5" w14:textId="77777777" w:rsidR="008711EE" w:rsidRPr="003B62F7" w:rsidRDefault="008711EE" w:rsidP="002D40AB">
            <w:pPr>
              <w:pStyle w:val="a4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3BC3BD" w14:textId="77777777" w:rsidR="008711EE" w:rsidRDefault="008711EE" w:rsidP="00FC771E">
            <w:pPr>
              <w:pStyle w:val="a4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30D0F03E" w14:textId="77777777" w:rsidR="008711EE" w:rsidRDefault="008711EE" w:rsidP="00FC771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5A9D5868" w14:textId="77777777" w:rsidR="008711EE" w:rsidRDefault="008711EE" w:rsidP="00FC771E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61557E79" w14:textId="77777777" w:rsidR="008711EE" w:rsidRPr="00A67601" w:rsidRDefault="008711EE" w:rsidP="00FC771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7E1C8FE" w14:textId="77777777" w:rsidR="008711EE" w:rsidRPr="00544EC9" w:rsidRDefault="008711EE" w:rsidP="00FC771E">
            <w:pPr>
              <w:pStyle w:val="a4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C5078D" w14:textId="77777777" w:rsidR="008711EE" w:rsidRPr="00544EC9" w:rsidRDefault="008711EE" w:rsidP="008711EE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4BF780E" w14:textId="77777777" w:rsidR="008711EE" w:rsidRPr="00B429D1" w:rsidRDefault="008711EE" w:rsidP="008711EE">
      <w:pPr>
        <w:pStyle w:val="a4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06D5DAB" w14:textId="77777777" w:rsidR="008711EE" w:rsidRPr="00CE4AD8" w:rsidRDefault="008711EE" w:rsidP="008711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3EAF45E2" w14:textId="77777777" w:rsidR="008711EE" w:rsidRDefault="008711EE" w:rsidP="008711EE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518C3FE" w14:textId="77777777" w:rsidR="008711EE" w:rsidRPr="00CE4AD8" w:rsidRDefault="008711EE" w:rsidP="008711EE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0223DFC3" w14:textId="77777777" w:rsidR="008711EE" w:rsidRPr="008711EE" w:rsidRDefault="008711EE" w:rsidP="000955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1EE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354BF250" w14:textId="77777777" w:rsidR="008711EE" w:rsidRPr="008711EE" w:rsidRDefault="008711EE" w:rsidP="000955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1EE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3D9BC2ED" w14:textId="77777777" w:rsidR="008711EE" w:rsidRPr="008711EE" w:rsidRDefault="008711EE" w:rsidP="000955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1EE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1B91E31B" w14:textId="77777777" w:rsidR="008711EE" w:rsidRDefault="008711EE" w:rsidP="000955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1EE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46C23097" w14:textId="77777777" w:rsidR="008711EE" w:rsidRDefault="008711EE" w:rsidP="008711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CEEA06" w14:textId="77777777" w:rsidR="008711EE" w:rsidRDefault="008711EE" w:rsidP="002D40AB">
      <w:pPr>
        <w:pStyle w:val="a4"/>
        <w:numPr>
          <w:ilvl w:val="1"/>
          <w:numId w:val="59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76F4A17F" w14:textId="77777777" w:rsidR="008711EE" w:rsidRDefault="008711EE" w:rsidP="008711EE">
      <w:pPr>
        <w:pStyle w:val="a4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21E4839E" w14:textId="77777777" w:rsidR="008711EE" w:rsidRPr="00B072BA" w:rsidRDefault="008711EE" w:rsidP="008711EE">
      <w:pPr>
        <w:pStyle w:val="a4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569A0F40" w14:textId="77777777" w:rsidR="008711EE" w:rsidRPr="00D8192A" w:rsidRDefault="008711EE" w:rsidP="008711EE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Оценка на </w:t>
      </w:r>
      <w:r>
        <w:rPr>
          <w:rFonts w:ascii="Times New Roman" w:eastAsia="TimesNewRomanPSMT" w:hAnsi="Times New Roman" w:cs="Times New Roman"/>
          <w:sz w:val="28"/>
          <w:szCs w:val="28"/>
        </w:rPr>
        <w:t>экзамене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6F47F5B2" w14:textId="77777777" w:rsidR="008711EE" w:rsidRPr="00D8192A" w:rsidRDefault="008711EE" w:rsidP="008711EE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36A999A3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2377D251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46CC2792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2116E415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0638BD85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49CB3A28" w14:textId="77777777" w:rsidR="008711EE" w:rsidRPr="00D8192A" w:rsidRDefault="008711EE" w:rsidP="007C77F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1482FC22" w14:textId="77777777" w:rsidR="008711EE" w:rsidRDefault="008711EE" w:rsidP="008711EE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 дифференцированный </w:t>
      </w:r>
      <w:r>
        <w:rPr>
          <w:sz w:val="28"/>
          <w:szCs w:val="28"/>
        </w:rPr>
        <w:t>характер</w:t>
      </w:r>
      <w:r w:rsidRPr="000D2D46">
        <w:rPr>
          <w:sz w:val="28"/>
          <w:szCs w:val="28"/>
        </w:rPr>
        <w:t xml:space="preserve">. </w:t>
      </w:r>
    </w:p>
    <w:p w14:paraId="000F518A" w14:textId="77777777" w:rsidR="008711EE" w:rsidRDefault="008711EE" w:rsidP="00ED4F58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«Отлично»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66B7BC8C" w14:textId="77777777" w:rsidR="008711EE" w:rsidRPr="00354563" w:rsidRDefault="008711EE" w:rsidP="008711EE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54563">
        <w:rPr>
          <w:rFonts w:ascii="Times New Roman" w:eastAsia="TimesNewRomanPSMT" w:hAnsi="Times New Roman" w:cs="Times New Roman"/>
          <w:sz w:val="28"/>
          <w:szCs w:val="28"/>
        </w:rPr>
        <w:t>«Хорошо» ставится обучающемуся, показавшему знание основных положений</w:t>
      </w:r>
      <w:r w:rsidRPr="00354563">
        <w:rPr>
          <w:rFonts w:ascii="Times New Roman" w:hAnsi="Times New Roman" w:cs="Times New Roman"/>
          <w:sz w:val="28"/>
          <w:szCs w:val="28"/>
        </w:rPr>
        <w:t xml:space="preserve"> дисциплины, показавшему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 на хорошем уровне; выполнение некоторых заданий содержит ошибки</w:t>
      </w:r>
      <w:r w:rsidRPr="0035456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31C94784" w14:textId="77777777" w:rsidR="008711EE" w:rsidRPr="00D8192A" w:rsidRDefault="008711EE" w:rsidP="008711EE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«Удовлетворительно» ставиться обучающемуся, показавшему знание  положений</w:t>
      </w:r>
      <w:r w:rsidRPr="002B6B66">
        <w:rPr>
          <w:rFonts w:ascii="Times New Roman" w:hAnsi="Times New Roman" w:cs="Times New Roman"/>
          <w:sz w:val="24"/>
          <w:szCs w:val="24"/>
        </w:rPr>
        <w:t xml:space="preserve"> </w:t>
      </w:r>
      <w:r w:rsidRPr="00354563">
        <w:rPr>
          <w:rFonts w:ascii="Times New Roman" w:hAnsi="Times New Roman" w:cs="Times New Roman"/>
          <w:sz w:val="28"/>
          <w:szCs w:val="28"/>
        </w:rPr>
        <w:t xml:space="preserve">дисциплины, которые  освоены частично, но  пробелы не носят существенного характера. Необходимые практические навыки работы с освоенным материалом в основном сформированы. Большинство </w:t>
      </w:r>
      <w:r w:rsidRPr="00354563">
        <w:rPr>
          <w:rFonts w:ascii="Times New Roman" w:hAnsi="Times New Roman" w:cs="Times New Roman"/>
          <w:sz w:val="28"/>
          <w:szCs w:val="28"/>
        </w:rPr>
        <w:lastRenderedPageBreak/>
        <w:t>предусмотренных программой обучения учебных заданий выполнено на удовлетворительном (невысоком) уровне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C94F59" w14:textId="77B8D129" w:rsidR="008711EE" w:rsidRDefault="008711EE" w:rsidP="008711EE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>удовлетворительно»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083D1027" w14:textId="77777777" w:rsidR="00095581" w:rsidRDefault="00095581" w:rsidP="004E61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72F5CC3D" w14:textId="25AECC28" w:rsidR="008711EE" w:rsidRPr="00ED4F58" w:rsidRDefault="008711EE" w:rsidP="002D40AB">
      <w:pPr>
        <w:pStyle w:val="a4"/>
        <w:numPr>
          <w:ilvl w:val="0"/>
          <w:numId w:val="59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F58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КОМПЕТЕНЦИЙ</w:t>
      </w:r>
    </w:p>
    <w:p w14:paraId="5AA9483B" w14:textId="77777777" w:rsidR="008711EE" w:rsidRDefault="008711EE" w:rsidP="008711EE">
      <w:pPr>
        <w:pStyle w:val="a4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B44D3E1" w14:textId="77777777" w:rsidR="008711EE" w:rsidRPr="000E6EE0" w:rsidRDefault="008711EE" w:rsidP="008711EE">
      <w:pPr>
        <w:pStyle w:val="a4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1420"/>
        <w:gridCol w:w="5101"/>
        <w:gridCol w:w="3402"/>
      </w:tblGrid>
      <w:tr w:rsidR="008711EE" w14:paraId="1279B18C" w14:textId="77777777" w:rsidTr="004E61C1">
        <w:tc>
          <w:tcPr>
            <w:tcW w:w="1420" w:type="dxa"/>
            <w:vAlign w:val="center"/>
          </w:tcPr>
          <w:p w14:paraId="0A812D6B" w14:textId="77777777" w:rsidR="008711EE" w:rsidRPr="002B3B30" w:rsidRDefault="008711EE" w:rsidP="00FC771E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18B80AB6" w14:textId="77777777" w:rsidR="008711EE" w:rsidRPr="002B3B30" w:rsidRDefault="008711EE" w:rsidP="00FC771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5101" w:type="dxa"/>
            <w:vAlign w:val="center"/>
          </w:tcPr>
          <w:p w14:paraId="677F9B5E" w14:textId="77777777" w:rsidR="008711EE" w:rsidRPr="002B3B30" w:rsidRDefault="008711EE" w:rsidP="00FC771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5784848" w14:textId="77777777" w:rsidR="008711EE" w:rsidRPr="002B3B30" w:rsidRDefault="008711EE" w:rsidP="00FC771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8711EE" w14:paraId="67552DB3" w14:textId="77777777" w:rsidTr="004E61C1">
        <w:trPr>
          <w:trHeight w:val="801"/>
        </w:trPr>
        <w:tc>
          <w:tcPr>
            <w:tcW w:w="1420" w:type="dxa"/>
            <w:vMerge w:val="restart"/>
          </w:tcPr>
          <w:p w14:paraId="619D14F5" w14:textId="77777777" w:rsidR="008711EE" w:rsidRDefault="00C6379A" w:rsidP="00C6379A">
            <w:pPr>
              <w:pStyle w:val="a4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</w:t>
            </w:r>
          </w:p>
        </w:tc>
        <w:tc>
          <w:tcPr>
            <w:tcW w:w="5101" w:type="dxa"/>
          </w:tcPr>
          <w:p w14:paraId="6239F7AF" w14:textId="77777777" w:rsidR="008711EE" w:rsidRPr="002B06F0" w:rsidRDefault="008711EE" w:rsidP="00FC771E">
            <w:pPr>
              <w:pStyle w:val="a4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4DFD801" w14:textId="77777777" w:rsidR="00C6379A" w:rsidRPr="00ED4F58" w:rsidRDefault="00C6379A" w:rsidP="00C6379A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4F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предметную область гуманитарных и социальных, их роль в формировании ценностных, этнических основ профессионально-служебной деятельности  </w:t>
            </w:r>
          </w:p>
          <w:p w14:paraId="7A6E799F" w14:textId="77777777" w:rsidR="008711EE" w:rsidRPr="002B06F0" w:rsidRDefault="008711EE" w:rsidP="00ED4F58">
            <w:pPr>
              <w:widowControl w:val="0"/>
              <w:numPr>
                <w:ilvl w:val="0"/>
                <w:numId w:val="2"/>
              </w:numPr>
              <w:tabs>
                <w:tab w:val="left" w:pos="316"/>
              </w:tabs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4F58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B3CD21A" w14:textId="77777777" w:rsidR="008711EE" w:rsidRDefault="008711EE" w:rsidP="004E61C1">
            <w:pPr>
              <w:spacing w:before="20" w:after="20"/>
              <w:ind w:hanging="10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8711EE" w14:paraId="6570901E" w14:textId="77777777" w:rsidTr="004E61C1">
        <w:trPr>
          <w:trHeight w:val="1104"/>
        </w:trPr>
        <w:tc>
          <w:tcPr>
            <w:tcW w:w="1420" w:type="dxa"/>
            <w:vMerge/>
          </w:tcPr>
          <w:p w14:paraId="49C7086A" w14:textId="77777777" w:rsidR="008711EE" w:rsidRDefault="008711EE" w:rsidP="00FC771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101" w:type="dxa"/>
          </w:tcPr>
          <w:p w14:paraId="739AA2EC" w14:textId="77777777" w:rsidR="008711EE" w:rsidRPr="002B06F0" w:rsidRDefault="008711EE" w:rsidP="00FC771E">
            <w:pPr>
              <w:pStyle w:val="a4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0E691E77" w14:textId="796FD8FD" w:rsidR="008711EE" w:rsidRPr="009F525A" w:rsidRDefault="008711EE" w:rsidP="002D40AB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71C26FE7" w14:textId="77777777" w:rsidR="008711EE" w:rsidRPr="009F525A" w:rsidRDefault="008711EE" w:rsidP="002D40AB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4B4BE55B" w14:textId="77777777" w:rsidR="008711EE" w:rsidRPr="002B06F0" w:rsidRDefault="008711EE" w:rsidP="002D40AB">
            <w:pPr>
              <w:pStyle w:val="a4"/>
              <w:widowControl w:val="0"/>
              <w:numPr>
                <w:ilvl w:val="0"/>
                <w:numId w:val="25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9AAB863" w14:textId="77777777" w:rsidR="008711EE" w:rsidRDefault="008711EE" w:rsidP="004E61C1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8711EE" w14:paraId="162CFC83" w14:textId="77777777" w:rsidTr="004E61C1">
        <w:trPr>
          <w:trHeight w:val="828"/>
        </w:trPr>
        <w:tc>
          <w:tcPr>
            <w:tcW w:w="1420" w:type="dxa"/>
            <w:vMerge/>
          </w:tcPr>
          <w:p w14:paraId="2A55CD27" w14:textId="77777777" w:rsidR="008711EE" w:rsidRDefault="008711EE" w:rsidP="00FC771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101" w:type="dxa"/>
          </w:tcPr>
          <w:p w14:paraId="38AC2D7B" w14:textId="77777777" w:rsidR="00ED4F58" w:rsidRDefault="00ED4F58" w:rsidP="00ED4F58">
            <w:pPr>
              <w:pStyle w:val="a4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485471D6" w14:textId="6E356D5C" w:rsidR="008711EE" w:rsidRPr="00095581" w:rsidRDefault="00C6379A" w:rsidP="00095581">
            <w:pPr>
              <w:pStyle w:val="a4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0C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навыками формирования</w:t>
            </w:r>
            <w:r w:rsidR="00ED4F5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4E0C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ценностных, этических основ</w:t>
            </w:r>
            <w:r w:rsidR="00ED4F5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4E0C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профессионально-служебной</w:t>
            </w:r>
            <w:r w:rsidR="00ED4F5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4E0C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6A9FF954" w14:textId="77777777" w:rsidR="008711EE" w:rsidRDefault="008711EE" w:rsidP="00FC771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6DFDDC5" w14:textId="77777777" w:rsidR="008711EE" w:rsidRDefault="008711EE" w:rsidP="004E61C1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4BA089" w14:textId="77777777" w:rsidR="008711EE" w:rsidRDefault="008711EE" w:rsidP="008B6697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215A9D09" w14:textId="77777777" w:rsidR="008711EE" w:rsidRPr="0022330F" w:rsidRDefault="008711EE" w:rsidP="008B6697">
      <w:pPr>
        <w:spacing w:before="120"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8711EE" w14:paraId="60D1CC1C" w14:textId="77777777" w:rsidTr="00FC771E">
        <w:tc>
          <w:tcPr>
            <w:tcW w:w="2093" w:type="dxa"/>
            <w:vAlign w:val="center"/>
          </w:tcPr>
          <w:p w14:paraId="2C472003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3FA3E057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0CE24DDD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8711EE" w14:paraId="0D61516A" w14:textId="77777777" w:rsidTr="00FC771E">
        <w:tc>
          <w:tcPr>
            <w:tcW w:w="2093" w:type="dxa"/>
            <w:vAlign w:val="center"/>
          </w:tcPr>
          <w:p w14:paraId="6B902A2E" w14:textId="77777777" w:rsidR="008711EE" w:rsidRPr="005F74D9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14AF2904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EC52D23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8711EE" w14:paraId="6EC93C67" w14:textId="77777777" w:rsidTr="00FC771E">
        <w:tc>
          <w:tcPr>
            <w:tcW w:w="2093" w:type="dxa"/>
            <w:vAlign w:val="center"/>
          </w:tcPr>
          <w:p w14:paraId="697CFDBD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B1F1845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2F2FC62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8711EE" w14:paraId="61077912" w14:textId="77777777" w:rsidTr="00FC771E">
        <w:tc>
          <w:tcPr>
            <w:tcW w:w="2093" w:type="dxa"/>
            <w:vAlign w:val="center"/>
          </w:tcPr>
          <w:p w14:paraId="391F1E8D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9E3C6AF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24A2202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8711EE" w14:paraId="37FD5B0C" w14:textId="77777777" w:rsidTr="00FC771E">
        <w:tc>
          <w:tcPr>
            <w:tcW w:w="2093" w:type="dxa"/>
            <w:vAlign w:val="center"/>
          </w:tcPr>
          <w:p w14:paraId="76BC9947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C512EA8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1177B23C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8711EE" w14:paraId="4DC276BD" w14:textId="77777777" w:rsidTr="00FC771E">
        <w:tc>
          <w:tcPr>
            <w:tcW w:w="2093" w:type="dxa"/>
            <w:vAlign w:val="center"/>
          </w:tcPr>
          <w:p w14:paraId="0D9ABE7E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048AA72B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563BC35C" w14:textId="77777777" w:rsidR="008711EE" w:rsidRPr="0022330F" w:rsidRDefault="008711EE" w:rsidP="000955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3FD9919E" w14:textId="77777777" w:rsidR="00D60931" w:rsidRPr="005114D6" w:rsidRDefault="00D60931" w:rsidP="00D6093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D60931" w:rsidRPr="005114D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61B1C" w14:textId="77777777" w:rsidR="000C4CFB" w:rsidRDefault="000C4CFB" w:rsidP="00D95CB3">
      <w:pPr>
        <w:spacing w:after="0" w:line="240" w:lineRule="auto"/>
      </w:pPr>
      <w:r>
        <w:separator/>
      </w:r>
    </w:p>
  </w:endnote>
  <w:endnote w:type="continuationSeparator" w:id="0">
    <w:p w14:paraId="2B930158" w14:textId="77777777" w:rsidR="000C4CFB" w:rsidRDefault="000C4CFB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etersburg-Regular;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8BA25" w14:textId="77777777" w:rsidR="000C4CFB" w:rsidRDefault="000C4CFB" w:rsidP="00D95CB3">
      <w:pPr>
        <w:spacing w:after="0" w:line="240" w:lineRule="auto"/>
      </w:pPr>
      <w:r>
        <w:separator/>
      </w:r>
    </w:p>
  </w:footnote>
  <w:footnote w:type="continuationSeparator" w:id="0">
    <w:p w14:paraId="6CC14995" w14:textId="77777777" w:rsidR="000C4CFB" w:rsidRDefault="000C4CFB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3724BE90" w14:textId="5E5CE012" w:rsidR="00350099" w:rsidRPr="00D95CB3" w:rsidRDefault="0035009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5E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AF6578" w14:textId="77777777" w:rsidR="00350099" w:rsidRDefault="0035009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766311"/>
      <w:docPartObj>
        <w:docPartGallery w:val="Page Numbers (Top of Page)"/>
        <w:docPartUnique/>
      </w:docPartObj>
    </w:sdtPr>
    <w:sdtEndPr/>
    <w:sdtContent>
      <w:p w14:paraId="758777EC" w14:textId="4518B1CA" w:rsidR="00350099" w:rsidRPr="00645E17" w:rsidRDefault="00350099">
        <w:pPr>
          <w:pStyle w:val="a9"/>
          <w:jc w:val="center"/>
        </w:pPr>
        <w:r w:rsidRPr="00645E17">
          <w:fldChar w:fldCharType="begin"/>
        </w:r>
        <w:r w:rsidRPr="00645E17">
          <w:instrText>PAGE   \* MERGEFORMAT</w:instrText>
        </w:r>
        <w:r w:rsidRPr="00645E17">
          <w:fldChar w:fldCharType="separate"/>
        </w:r>
        <w:r w:rsidR="00645E17">
          <w:rPr>
            <w:noProof/>
          </w:rPr>
          <w:t>1</w:t>
        </w:r>
        <w:r w:rsidRPr="00645E17">
          <w:rPr>
            <w:noProof/>
          </w:rPr>
          <w:fldChar w:fldCharType="end"/>
        </w:r>
      </w:p>
    </w:sdtContent>
  </w:sdt>
  <w:p w14:paraId="6910909E" w14:textId="77777777" w:rsidR="00350099" w:rsidRDefault="00350099" w:rsidP="00B33159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4"/>
    <w:multiLevelType w:val="multilevel"/>
    <w:tmpl w:val="90E8B5D8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4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5" w15:restartNumberingAfterBreak="0">
    <w:nsid w:val="003343FF"/>
    <w:multiLevelType w:val="hybridMultilevel"/>
    <w:tmpl w:val="BF5A78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C441C"/>
    <w:multiLevelType w:val="hybridMultilevel"/>
    <w:tmpl w:val="2CB6A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3E94"/>
    <w:multiLevelType w:val="multilevel"/>
    <w:tmpl w:val="D882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76853"/>
    <w:multiLevelType w:val="multilevel"/>
    <w:tmpl w:val="F2D200C2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BA7EB8"/>
    <w:multiLevelType w:val="hybridMultilevel"/>
    <w:tmpl w:val="746E1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3450E"/>
    <w:multiLevelType w:val="multilevel"/>
    <w:tmpl w:val="56322E64"/>
    <w:lvl w:ilvl="0">
      <w:start w:val="1"/>
      <w:numFmt w:val="decimal"/>
      <w:lvlText w:val="%1)"/>
      <w:lvlJc w:val="left"/>
      <w:pPr>
        <w:ind w:left="1288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E67F8D"/>
    <w:multiLevelType w:val="multilevel"/>
    <w:tmpl w:val="BAE8FE0A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982AAD"/>
    <w:multiLevelType w:val="multilevel"/>
    <w:tmpl w:val="B25C2758"/>
    <w:lvl w:ilvl="0">
      <w:start w:val="1"/>
      <w:numFmt w:val="decimal"/>
      <w:lvlText w:val="%1)"/>
      <w:lvlJc w:val="left"/>
      <w:pPr>
        <w:ind w:left="12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4C19A4"/>
    <w:multiLevelType w:val="hybridMultilevel"/>
    <w:tmpl w:val="CCAEB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3050E"/>
    <w:multiLevelType w:val="multilevel"/>
    <w:tmpl w:val="8DA8D72C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6B6B52"/>
    <w:multiLevelType w:val="multilevel"/>
    <w:tmpl w:val="005AC09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ABF0B7A"/>
    <w:multiLevelType w:val="hybridMultilevel"/>
    <w:tmpl w:val="0BFAE98C"/>
    <w:lvl w:ilvl="0" w:tplc="07128816">
      <w:start w:val="2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44FB3"/>
    <w:multiLevelType w:val="hybridMultilevel"/>
    <w:tmpl w:val="9CDAE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D04D1"/>
    <w:multiLevelType w:val="multilevel"/>
    <w:tmpl w:val="F1ACDBC6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A23A2D"/>
    <w:multiLevelType w:val="multilevel"/>
    <w:tmpl w:val="19ECCCE2"/>
    <w:lvl w:ilvl="0">
      <w:start w:val="1"/>
      <w:numFmt w:val="decimal"/>
      <w:lvlText w:val="%1)"/>
      <w:lvlJc w:val="left"/>
      <w:pPr>
        <w:ind w:left="12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5724DD"/>
    <w:multiLevelType w:val="hybridMultilevel"/>
    <w:tmpl w:val="94061EE6"/>
    <w:lvl w:ilvl="0" w:tplc="BC28DE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9321D"/>
    <w:multiLevelType w:val="hybridMultilevel"/>
    <w:tmpl w:val="61CEA8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65DF9"/>
    <w:multiLevelType w:val="hybridMultilevel"/>
    <w:tmpl w:val="D7C07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54DF0"/>
    <w:multiLevelType w:val="hybridMultilevel"/>
    <w:tmpl w:val="4732AC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E00B3"/>
    <w:multiLevelType w:val="hybridMultilevel"/>
    <w:tmpl w:val="DD3CD3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392352"/>
    <w:multiLevelType w:val="multilevel"/>
    <w:tmpl w:val="A418CCF2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8EF68EE"/>
    <w:multiLevelType w:val="hybridMultilevel"/>
    <w:tmpl w:val="5906D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34D85"/>
    <w:multiLevelType w:val="hybridMultilevel"/>
    <w:tmpl w:val="4DFAF65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C78CD"/>
    <w:multiLevelType w:val="hybridMultilevel"/>
    <w:tmpl w:val="38B02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63568"/>
    <w:multiLevelType w:val="multilevel"/>
    <w:tmpl w:val="788C2CD4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BC53C4E"/>
    <w:multiLevelType w:val="multilevel"/>
    <w:tmpl w:val="85269B5A"/>
    <w:lvl w:ilvl="0">
      <w:start w:val="1"/>
      <w:numFmt w:val="decimal"/>
      <w:lvlText w:val="%1)"/>
      <w:lvlJc w:val="left"/>
      <w:pPr>
        <w:ind w:left="92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D604FCA"/>
    <w:multiLevelType w:val="hybridMultilevel"/>
    <w:tmpl w:val="6040D8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26347"/>
    <w:multiLevelType w:val="multilevel"/>
    <w:tmpl w:val="EFF2C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4C4CD5"/>
    <w:multiLevelType w:val="hybridMultilevel"/>
    <w:tmpl w:val="57EA3238"/>
    <w:lvl w:ilvl="0" w:tplc="2FC2AF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4B3492"/>
    <w:multiLevelType w:val="hybridMultilevel"/>
    <w:tmpl w:val="F3F498B4"/>
    <w:lvl w:ilvl="0" w:tplc="DBD64B12">
      <w:start w:val="3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7F6BD4"/>
    <w:multiLevelType w:val="multilevel"/>
    <w:tmpl w:val="9C6A2E82"/>
    <w:lvl w:ilvl="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78B6338"/>
    <w:multiLevelType w:val="hybridMultilevel"/>
    <w:tmpl w:val="3C5E528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F23401"/>
    <w:multiLevelType w:val="hybridMultilevel"/>
    <w:tmpl w:val="97144D7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B973CA"/>
    <w:multiLevelType w:val="multilevel"/>
    <w:tmpl w:val="D2DE3298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A670D24"/>
    <w:multiLevelType w:val="multilevel"/>
    <w:tmpl w:val="C4C40EE2"/>
    <w:lvl w:ilvl="0">
      <w:start w:val="1"/>
      <w:numFmt w:val="decimal"/>
      <w:lvlText w:val="%1)"/>
      <w:lvlJc w:val="left"/>
      <w:pPr>
        <w:ind w:left="12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CA76D5D"/>
    <w:multiLevelType w:val="multilevel"/>
    <w:tmpl w:val="AA2CE3B8"/>
    <w:lvl w:ilvl="0">
      <w:start w:val="1"/>
      <w:numFmt w:val="decimal"/>
      <w:lvlText w:val="%1)"/>
      <w:lvlJc w:val="left"/>
      <w:pPr>
        <w:ind w:left="1288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EBB0F56"/>
    <w:multiLevelType w:val="hybridMultilevel"/>
    <w:tmpl w:val="EE4C958A"/>
    <w:lvl w:ilvl="0" w:tplc="C090DE3E">
      <w:start w:val="2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7D43B2"/>
    <w:multiLevelType w:val="multilevel"/>
    <w:tmpl w:val="3112CC92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28870BD"/>
    <w:multiLevelType w:val="hybridMultilevel"/>
    <w:tmpl w:val="9C480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9B477B"/>
    <w:multiLevelType w:val="hybridMultilevel"/>
    <w:tmpl w:val="1E3AD91E"/>
    <w:lvl w:ilvl="0" w:tplc="9BB62EE6">
      <w:start w:val="4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1F3381"/>
    <w:multiLevelType w:val="hybridMultilevel"/>
    <w:tmpl w:val="3F7242E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5A373D49"/>
    <w:multiLevelType w:val="hybridMultilevel"/>
    <w:tmpl w:val="CCDA3C3E"/>
    <w:lvl w:ilvl="0" w:tplc="979EFE4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7E14C3"/>
    <w:multiLevelType w:val="multilevel"/>
    <w:tmpl w:val="0390162E"/>
    <w:lvl w:ilvl="0">
      <w:start w:val="1"/>
      <w:numFmt w:val="decimal"/>
      <w:lvlText w:val="%1)"/>
      <w:lvlJc w:val="left"/>
      <w:pPr>
        <w:ind w:left="1288" w:hanging="360"/>
      </w:pPr>
      <w:rPr>
        <w:b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D4912E5"/>
    <w:multiLevelType w:val="hybridMultilevel"/>
    <w:tmpl w:val="41E8DF2E"/>
    <w:lvl w:ilvl="0" w:tplc="757C9196">
      <w:start w:val="3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A54AA9"/>
    <w:multiLevelType w:val="multilevel"/>
    <w:tmpl w:val="97DC7E5A"/>
    <w:lvl w:ilvl="0">
      <w:start w:val="1"/>
      <w:numFmt w:val="decimal"/>
      <w:lvlText w:val="%1)"/>
      <w:lvlJc w:val="left"/>
      <w:pPr>
        <w:ind w:left="1288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0FC6597"/>
    <w:multiLevelType w:val="multilevel"/>
    <w:tmpl w:val="4E22E67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11112E5"/>
    <w:multiLevelType w:val="hybridMultilevel"/>
    <w:tmpl w:val="00D07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193354"/>
    <w:multiLevelType w:val="hybridMultilevel"/>
    <w:tmpl w:val="C2887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61894"/>
    <w:multiLevelType w:val="hybridMultilevel"/>
    <w:tmpl w:val="2B6A0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2A0F1D"/>
    <w:multiLevelType w:val="multilevel"/>
    <w:tmpl w:val="F36E86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7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BE502A"/>
    <w:multiLevelType w:val="hybridMultilevel"/>
    <w:tmpl w:val="29203444"/>
    <w:lvl w:ilvl="0" w:tplc="493024A2">
      <w:start w:val="4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9F15D4"/>
    <w:multiLevelType w:val="hybridMultilevel"/>
    <w:tmpl w:val="BACA4C2E"/>
    <w:lvl w:ilvl="0" w:tplc="11E4BA28">
      <w:start w:val="1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CD1540"/>
    <w:multiLevelType w:val="hybridMultilevel"/>
    <w:tmpl w:val="DBEED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64436B"/>
    <w:multiLevelType w:val="multilevel"/>
    <w:tmpl w:val="44165418"/>
    <w:lvl w:ilvl="0">
      <w:start w:val="1"/>
      <w:numFmt w:val="decimal"/>
      <w:lvlText w:val="%1)"/>
      <w:lvlJc w:val="left"/>
      <w:pPr>
        <w:ind w:left="105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5BC7065"/>
    <w:multiLevelType w:val="multilevel"/>
    <w:tmpl w:val="627205FA"/>
    <w:lvl w:ilvl="0">
      <w:start w:val="1"/>
      <w:numFmt w:val="decimal"/>
      <w:lvlText w:val="%1)"/>
      <w:lvlJc w:val="left"/>
      <w:pPr>
        <w:ind w:left="128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E52AC5"/>
    <w:multiLevelType w:val="hybridMultilevel"/>
    <w:tmpl w:val="098EE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2C2176"/>
    <w:multiLevelType w:val="multilevel"/>
    <w:tmpl w:val="4EB6308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7" w15:restartNumberingAfterBreak="0">
    <w:nsid w:val="7DCA0015"/>
    <w:multiLevelType w:val="multilevel"/>
    <w:tmpl w:val="CAA0D8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6"/>
  </w:num>
  <w:num w:numId="2">
    <w:abstractNumId w:val="43"/>
  </w:num>
  <w:num w:numId="3">
    <w:abstractNumId w:val="53"/>
  </w:num>
  <w:num w:numId="4">
    <w:abstractNumId w:val="58"/>
  </w:num>
  <w:num w:numId="5">
    <w:abstractNumId w:val="65"/>
  </w:num>
  <w:num w:numId="6">
    <w:abstractNumId w:val="62"/>
  </w:num>
  <w:num w:numId="7">
    <w:abstractNumId w:val="35"/>
  </w:num>
  <w:num w:numId="8">
    <w:abstractNumId w:val="30"/>
  </w:num>
  <w:num w:numId="9">
    <w:abstractNumId w:val="10"/>
  </w:num>
  <w:num w:numId="10">
    <w:abstractNumId w:val="8"/>
  </w:num>
  <w:num w:numId="11">
    <w:abstractNumId w:val="40"/>
  </w:num>
  <w:num w:numId="12">
    <w:abstractNumId w:val="48"/>
  </w:num>
  <w:num w:numId="13">
    <w:abstractNumId w:val="25"/>
  </w:num>
  <w:num w:numId="14">
    <w:abstractNumId w:val="50"/>
  </w:num>
  <w:num w:numId="15">
    <w:abstractNumId w:val="11"/>
  </w:num>
  <w:num w:numId="16">
    <w:abstractNumId w:val="63"/>
  </w:num>
  <w:num w:numId="17">
    <w:abstractNumId w:val="42"/>
  </w:num>
  <w:num w:numId="18">
    <w:abstractNumId w:val="39"/>
  </w:num>
  <w:num w:numId="19">
    <w:abstractNumId w:val="12"/>
  </w:num>
  <w:num w:numId="20">
    <w:abstractNumId w:val="38"/>
  </w:num>
  <w:num w:numId="21">
    <w:abstractNumId w:val="14"/>
  </w:num>
  <w:num w:numId="22">
    <w:abstractNumId w:val="29"/>
  </w:num>
  <w:num w:numId="23">
    <w:abstractNumId w:val="18"/>
  </w:num>
  <w:num w:numId="24">
    <w:abstractNumId w:val="19"/>
  </w:num>
  <w:num w:numId="25">
    <w:abstractNumId w:val="57"/>
  </w:num>
  <w:num w:numId="26">
    <w:abstractNumId w:val="64"/>
  </w:num>
  <w:num w:numId="27">
    <w:abstractNumId w:val="66"/>
  </w:num>
  <w:num w:numId="28">
    <w:abstractNumId w:val="37"/>
  </w:num>
  <w:num w:numId="29">
    <w:abstractNumId w:val="55"/>
  </w:num>
  <w:num w:numId="30">
    <w:abstractNumId w:val="5"/>
  </w:num>
  <w:num w:numId="31">
    <w:abstractNumId w:val="13"/>
  </w:num>
  <w:num w:numId="32">
    <w:abstractNumId w:val="33"/>
  </w:num>
  <w:num w:numId="33">
    <w:abstractNumId w:val="20"/>
  </w:num>
  <w:num w:numId="34">
    <w:abstractNumId w:val="22"/>
  </w:num>
  <w:num w:numId="35">
    <w:abstractNumId w:val="52"/>
  </w:num>
  <w:num w:numId="36">
    <w:abstractNumId w:val="9"/>
  </w:num>
  <w:num w:numId="37">
    <w:abstractNumId w:val="21"/>
  </w:num>
  <w:num w:numId="38">
    <w:abstractNumId w:val="61"/>
  </w:num>
  <w:num w:numId="39">
    <w:abstractNumId w:val="32"/>
  </w:num>
  <w:num w:numId="40">
    <w:abstractNumId w:val="23"/>
  </w:num>
  <w:num w:numId="41">
    <w:abstractNumId w:val="17"/>
  </w:num>
  <w:num w:numId="42">
    <w:abstractNumId w:val="47"/>
  </w:num>
  <w:num w:numId="43">
    <w:abstractNumId w:val="44"/>
  </w:num>
  <w:num w:numId="44">
    <w:abstractNumId w:val="24"/>
  </w:num>
  <w:num w:numId="45">
    <w:abstractNumId w:val="6"/>
  </w:num>
  <w:num w:numId="46">
    <w:abstractNumId w:val="46"/>
  </w:num>
  <w:num w:numId="47">
    <w:abstractNumId w:val="67"/>
  </w:num>
  <w:num w:numId="48">
    <w:abstractNumId w:val="31"/>
  </w:num>
  <w:num w:numId="49">
    <w:abstractNumId w:val="28"/>
  </w:num>
  <w:num w:numId="50">
    <w:abstractNumId w:val="60"/>
  </w:num>
  <w:num w:numId="51">
    <w:abstractNumId w:val="41"/>
  </w:num>
  <w:num w:numId="52">
    <w:abstractNumId w:val="49"/>
  </w:num>
  <w:num w:numId="53">
    <w:abstractNumId w:val="59"/>
  </w:num>
  <w:num w:numId="54">
    <w:abstractNumId w:val="27"/>
  </w:num>
  <w:num w:numId="55">
    <w:abstractNumId w:val="16"/>
  </w:num>
  <w:num w:numId="56">
    <w:abstractNumId w:val="34"/>
  </w:num>
  <w:num w:numId="57">
    <w:abstractNumId w:val="45"/>
  </w:num>
  <w:num w:numId="58">
    <w:abstractNumId w:val="15"/>
  </w:num>
  <w:num w:numId="59">
    <w:abstractNumId w:val="51"/>
  </w:num>
  <w:num w:numId="60">
    <w:abstractNumId w:val="7"/>
  </w:num>
  <w:num w:numId="61">
    <w:abstractNumId w:val="26"/>
  </w:num>
  <w:num w:numId="62">
    <w:abstractNumId w:val="54"/>
  </w:num>
  <w:num w:numId="63">
    <w:abstractNumId w:val="3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2581"/>
    <w:rsid w:val="00003397"/>
    <w:rsid w:val="000062AA"/>
    <w:rsid w:val="00007EF5"/>
    <w:rsid w:val="00012CEB"/>
    <w:rsid w:val="00017AD9"/>
    <w:rsid w:val="00021C9C"/>
    <w:rsid w:val="000247EF"/>
    <w:rsid w:val="000266D7"/>
    <w:rsid w:val="00031A5A"/>
    <w:rsid w:val="0003231B"/>
    <w:rsid w:val="00033EEF"/>
    <w:rsid w:val="00041D9F"/>
    <w:rsid w:val="000422FC"/>
    <w:rsid w:val="000440D6"/>
    <w:rsid w:val="00054ECD"/>
    <w:rsid w:val="0005710B"/>
    <w:rsid w:val="00057D1C"/>
    <w:rsid w:val="00062455"/>
    <w:rsid w:val="0006663C"/>
    <w:rsid w:val="0007077C"/>
    <w:rsid w:val="0007320F"/>
    <w:rsid w:val="00075151"/>
    <w:rsid w:val="00077983"/>
    <w:rsid w:val="0008106A"/>
    <w:rsid w:val="00083AC3"/>
    <w:rsid w:val="00086E9A"/>
    <w:rsid w:val="00090E9D"/>
    <w:rsid w:val="00093350"/>
    <w:rsid w:val="00094ED0"/>
    <w:rsid w:val="00095581"/>
    <w:rsid w:val="00095DFC"/>
    <w:rsid w:val="000A16EA"/>
    <w:rsid w:val="000A7EA5"/>
    <w:rsid w:val="000B1A23"/>
    <w:rsid w:val="000B1EF6"/>
    <w:rsid w:val="000B436B"/>
    <w:rsid w:val="000C4CFB"/>
    <w:rsid w:val="000C552D"/>
    <w:rsid w:val="000C5E3D"/>
    <w:rsid w:val="000D0834"/>
    <w:rsid w:val="000D462D"/>
    <w:rsid w:val="000D57D0"/>
    <w:rsid w:val="000D7AFA"/>
    <w:rsid w:val="000E0B99"/>
    <w:rsid w:val="000E1C8D"/>
    <w:rsid w:val="000E30A5"/>
    <w:rsid w:val="000E30C2"/>
    <w:rsid w:val="000E3817"/>
    <w:rsid w:val="000E6EE0"/>
    <w:rsid w:val="000F1013"/>
    <w:rsid w:val="000F14C1"/>
    <w:rsid w:val="000F42F5"/>
    <w:rsid w:val="000F7507"/>
    <w:rsid w:val="0010241E"/>
    <w:rsid w:val="00104DBB"/>
    <w:rsid w:val="00106E96"/>
    <w:rsid w:val="00107E4B"/>
    <w:rsid w:val="00111935"/>
    <w:rsid w:val="00112CFA"/>
    <w:rsid w:val="00112F7B"/>
    <w:rsid w:val="00114AD0"/>
    <w:rsid w:val="00116250"/>
    <w:rsid w:val="00116BFB"/>
    <w:rsid w:val="0011795C"/>
    <w:rsid w:val="00120420"/>
    <w:rsid w:val="00120A29"/>
    <w:rsid w:val="00121914"/>
    <w:rsid w:val="00122330"/>
    <w:rsid w:val="00122A6E"/>
    <w:rsid w:val="00122F8A"/>
    <w:rsid w:val="00123812"/>
    <w:rsid w:val="00124683"/>
    <w:rsid w:val="00127046"/>
    <w:rsid w:val="00130F43"/>
    <w:rsid w:val="00134359"/>
    <w:rsid w:val="00141614"/>
    <w:rsid w:val="00141EE9"/>
    <w:rsid w:val="00142291"/>
    <w:rsid w:val="00142B4B"/>
    <w:rsid w:val="00143810"/>
    <w:rsid w:val="0014386D"/>
    <w:rsid w:val="00145E24"/>
    <w:rsid w:val="00146A8C"/>
    <w:rsid w:val="0014780B"/>
    <w:rsid w:val="00147A24"/>
    <w:rsid w:val="00147CE8"/>
    <w:rsid w:val="001530FE"/>
    <w:rsid w:val="001541A5"/>
    <w:rsid w:val="0015459F"/>
    <w:rsid w:val="00156575"/>
    <w:rsid w:val="00161BD1"/>
    <w:rsid w:val="0016496F"/>
    <w:rsid w:val="00167074"/>
    <w:rsid w:val="0017039B"/>
    <w:rsid w:val="00174DCA"/>
    <w:rsid w:val="00174F8B"/>
    <w:rsid w:val="00175CB8"/>
    <w:rsid w:val="00176B4F"/>
    <w:rsid w:val="00177941"/>
    <w:rsid w:val="00177AB9"/>
    <w:rsid w:val="00180C7B"/>
    <w:rsid w:val="00184473"/>
    <w:rsid w:val="00184B36"/>
    <w:rsid w:val="001860DB"/>
    <w:rsid w:val="00191FF7"/>
    <w:rsid w:val="001A68C9"/>
    <w:rsid w:val="001A7CE0"/>
    <w:rsid w:val="001B0F00"/>
    <w:rsid w:val="001B3E2D"/>
    <w:rsid w:val="001B673F"/>
    <w:rsid w:val="001B71D0"/>
    <w:rsid w:val="001C099A"/>
    <w:rsid w:val="001C17EA"/>
    <w:rsid w:val="001C2103"/>
    <w:rsid w:val="001C3475"/>
    <w:rsid w:val="001D04DB"/>
    <w:rsid w:val="001D4487"/>
    <w:rsid w:val="001D6092"/>
    <w:rsid w:val="001D6E31"/>
    <w:rsid w:val="001E344E"/>
    <w:rsid w:val="001F3D8F"/>
    <w:rsid w:val="001F44BC"/>
    <w:rsid w:val="00200B1E"/>
    <w:rsid w:val="00202E02"/>
    <w:rsid w:val="002046F4"/>
    <w:rsid w:val="00210385"/>
    <w:rsid w:val="0021279F"/>
    <w:rsid w:val="002151D5"/>
    <w:rsid w:val="00216FC0"/>
    <w:rsid w:val="0022394A"/>
    <w:rsid w:val="00224059"/>
    <w:rsid w:val="002257B5"/>
    <w:rsid w:val="0024786D"/>
    <w:rsid w:val="00257A2D"/>
    <w:rsid w:val="00261016"/>
    <w:rsid w:val="00262330"/>
    <w:rsid w:val="0026239A"/>
    <w:rsid w:val="00265168"/>
    <w:rsid w:val="00265D9C"/>
    <w:rsid w:val="00270F41"/>
    <w:rsid w:val="00271C1F"/>
    <w:rsid w:val="0027211A"/>
    <w:rsid w:val="002723E0"/>
    <w:rsid w:val="002728D9"/>
    <w:rsid w:val="00275056"/>
    <w:rsid w:val="00277A6F"/>
    <w:rsid w:val="00282B00"/>
    <w:rsid w:val="00282D56"/>
    <w:rsid w:val="0028374E"/>
    <w:rsid w:val="00291EFD"/>
    <w:rsid w:val="002923D3"/>
    <w:rsid w:val="00294E5D"/>
    <w:rsid w:val="00295648"/>
    <w:rsid w:val="00296488"/>
    <w:rsid w:val="002A6819"/>
    <w:rsid w:val="002B06F0"/>
    <w:rsid w:val="002B2535"/>
    <w:rsid w:val="002B3B30"/>
    <w:rsid w:val="002B40A5"/>
    <w:rsid w:val="002B515C"/>
    <w:rsid w:val="002B6B8E"/>
    <w:rsid w:val="002B740B"/>
    <w:rsid w:val="002C3279"/>
    <w:rsid w:val="002C358E"/>
    <w:rsid w:val="002C3B47"/>
    <w:rsid w:val="002C494C"/>
    <w:rsid w:val="002D0C81"/>
    <w:rsid w:val="002D40AB"/>
    <w:rsid w:val="002D43DF"/>
    <w:rsid w:val="002E11B1"/>
    <w:rsid w:val="002E22F1"/>
    <w:rsid w:val="002E6337"/>
    <w:rsid w:val="002F5912"/>
    <w:rsid w:val="002F5994"/>
    <w:rsid w:val="00303289"/>
    <w:rsid w:val="00304DDD"/>
    <w:rsid w:val="0031037D"/>
    <w:rsid w:val="003104AE"/>
    <w:rsid w:val="00310763"/>
    <w:rsid w:val="0031171A"/>
    <w:rsid w:val="00316BC0"/>
    <w:rsid w:val="00316BD2"/>
    <w:rsid w:val="003217F5"/>
    <w:rsid w:val="00324E99"/>
    <w:rsid w:val="00325783"/>
    <w:rsid w:val="00335DAE"/>
    <w:rsid w:val="00336992"/>
    <w:rsid w:val="00340109"/>
    <w:rsid w:val="00340BD1"/>
    <w:rsid w:val="00340DC0"/>
    <w:rsid w:val="00343797"/>
    <w:rsid w:val="00347E87"/>
    <w:rsid w:val="00350099"/>
    <w:rsid w:val="00353190"/>
    <w:rsid w:val="00353401"/>
    <w:rsid w:val="00353A54"/>
    <w:rsid w:val="00354563"/>
    <w:rsid w:val="003564C8"/>
    <w:rsid w:val="0036055C"/>
    <w:rsid w:val="00363AE9"/>
    <w:rsid w:val="00363D46"/>
    <w:rsid w:val="0036556C"/>
    <w:rsid w:val="00365A94"/>
    <w:rsid w:val="00365DEC"/>
    <w:rsid w:val="003675C9"/>
    <w:rsid w:val="003677DF"/>
    <w:rsid w:val="00377F5B"/>
    <w:rsid w:val="00380FE0"/>
    <w:rsid w:val="00382C5B"/>
    <w:rsid w:val="0038498C"/>
    <w:rsid w:val="00384EE5"/>
    <w:rsid w:val="00386BF5"/>
    <w:rsid w:val="003916D0"/>
    <w:rsid w:val="00397F80"/>
    <w:rsid w:val="003A20A2"/>
    <w:rsid w:val="003A2BE9"/>
    <w:rsid w:val="003A46E8"/>
    <w:rsid w:val="003A623C"/>
    <w:rsid w:val="003B4A83"/>
    <w:rsid w:val="003B5840"/>
    <w:rsid w:val="003C2061"/>
    <w:rsid w:val="003C479E"/>
    <w:rsid w:val="003C56AF"/>
    <w:rsid w:val="003C56B0"/>
    <w:rsid w:val="003C5B42"/>
    <w:rsid w:val="003C68C8"/>
    <w:rsid w:val="003C7662"/>
    <w:rsid w:val="003D3EEC"/>
    <w:rsid w:val="003E259E"/>
    <w:rsid w:val="003E5D01"/>
    <w:rsid w:val="003E743F"/>
    <w:rsid w:val="003F05A1"/>
    <w:rsid w:val="003F1D30"/>
    <w:rsid w:val="003F725B"/>
    <w:rsid w:val="003F7E60"/>
    <w:rsid w:val="00400F32"/>
    <w:rsid w:val="004031AC"/>
    <w:rsid w:val="0040658C"/>
    <w:rsid w:val="0041013E"/>
    <w:rsid w:val="00413082"/>
    <w:rsid w:val="004132DD"/>
    <w:rsid w:val="00415C9F"/>
    <w:rsid w:val="0042029D"/>
    <w:rsid w:val="00420F6F"/>
    <w:rsid w:val="0042275E"/>
    <w:rsid w:val="004227F8"/>
    <w:rsid w:val="00434145"/>
    <w:rsid w:val="00440A63"/>
    <w:rsid w:val="00441154"/>
    <w:rsid w:val="00446603"/>
    <w:rsid w:val="00446CD1"/>
    <w:rsid w:val="00451A55"/>
    <w:rsid w:val="00453111"/>
    <w:rsid w:val="004535C7"/>
    <w:rsid w:val="004543CE"/>
    <w:rsid w:val="0046040D"/>
    <w:rsid w:val="00461614"/>
    <w:rsid w:val="00461B83"/>
    <w:rsid w:val="00462E06"/>
    <w:rsid w:val="00465772"/>
    <w:rsid w:val="0046622D"/>
    <w:rsid w:val="004664B6"/>
    <w:rsid w:val="0046673E"/>
    <w:rsid w:val="00470A09"/>
    <w:rsid w:val="00470BED"/>
    <w:rsid w:val="0047193C"/>
    <w:rsid w:val="004745C0"/>
    <w:rsid w:val="00474A53"/>
    <w:rsid w:val="00474B1C"/>
    <w:rsid w:val="00474DE6"/>
    <w:rsid w:val="00476773"/>
    <w:rsid w:val="00484952"/>
    <w:rsid w:val="004857B2"/>
    <w:rsid w:val="004917F8"/>
    <w:rsid w:val="00492860"/>
    <w:rsid w:val="00493023"/>
    <w:rsid w:val="0049352B"/>
    <w:rsid w:val="00493E2B"/>
    <w:rsid w:val="004A0665"/>
    <w:rsid w:val="004A100C"/>
    <w:rsid w:val="004A1AFE"/>
    <w:rsid w:val="004A436E"/>
    <w:rsid w:val="004A436F"/>
    <w:rsid w:val="004A5A50"/>
    <w:rsid w:val="004A5C7D"/>
    <w:rsid w:val="004A5E0F"/>
    <w:rsid w:val="004B0151"/>
    <w:rsid w:val="004B03F8"/>
    <w:rsid w:val="004B1EF6"/>
    <w:rsid w:val="004B1EF7"/>
    <w:rsid w:val="004B6D48"/>
    <w:rsid w:val="004B6EC5"/>
    <w:rsid w:val="004C0AD3"/>
    <w:rsid w:val="004C793E"/>
    <w:rsid w:val="004D1A24"/>
    <w:rsid w:val="004D37E4"/>
    <w:rsid w:val="004D48CB"/>
    <w:rsid w:val="004D6D3A"/>
    <w:rsid w:val="004E0C84"/>
    <w:rsid w:val="004E61C1"/>
    <w:rsid w:val="004E76D9"/>
    <w:rsid w:val="004F3F0F"/>
    <w:rsid w:val="004F6DB9"/>
    <w:rsid w:val="00501FF4"/>
    <w:rsid w:val="00502AD4"/>
    <w:rsid w:val="00507EFD"/>
    <w:rsid w:val="005101D9"/>
    <w:rsid w:val="005119BD"/>
    <w:rsid w:val="0051215E"/>
    <w:rsid w:val="0051458D"/>
    <w:rsid w:val="0051743E"/>
    <w:rsid w:val="00517616"/>
    <w:rsid w:val="00520A1D"/>
    <w:rsid w:val="0052432B"/>
    <w:rsid w:val="005360A9"/>
    <w:rsid w:val="00536283"/>
    <w:rsid w:val="00536BBA"/>
    <w:rsid w:val="0053756B"/>
    <w:rsid w:val="005446AE"/>
    <w:rsid w:val="00545717"/>
    <w:rsid w:val="00545948"/>
    <w:rsid w:val="005474C6"/>
    <w:rsid w:val="005546AB"/>
    <w:rsid w:val="00555B0C"/>
    <w:rsid w:val="005645D9"/>
    <w:rsid w:val="0056520C"/>
    <w:rsid w:val="005677EB"/>
    <w:rsid w:val="005707D1"/>
    <w:rsid w:val="00571552"/>
    <w:rsid w:val="00574BFA"/>
    <w:rsid w:val="00577209"/>
    <w:rsid w:val="00585352"/>
    <w:rsid w:val="00585B41"/>
    <w:rsid w:val="00586F9F"/>
    <w:rsid w:val="00592726"/>
    <w:rsid w:val="00594C8C"/>
    <w:rsid w:val="0059551D"/>
    <w:rsid w:val="00597F9C"/>
    <w:rsid w:val="005A17ED"/>
    <w:rsid w:val="005A1C56"/>
    <w:rsid w:val="005A1F90"/>
    <w:rsid w:val="005B1638"/>
    <w:rsid w:val="005B269C"/>
    <w:rsid w:val="005B3236"/>
    <w:rsid w:val="005B78F3"/>
    <w:rsid w:val="005C1B39"/>
    <w:rsid w:val="005C2A65"/>
    <w:rsid w:val="005C4FAD"/>
    <w:rsid w:val="005D04D9"/>
    <w:rsid w:val="005D1E5B"/>
    <w:rsid w:val="005D27AF"/>
    <w:rsid w:val="005D2B17"/>
    <w:rsid w:val="005D4348"/>
    <w:rsid w:val="005D5E00"/>
    <w:rsid w:val="005D7123"/>
    <w:rsid w:val="005D73A9"/>
    <w:rsid w:val="005D7D69"/>
    <w:rsid w:val="005D7DB4"/>
    <w:rsid w:val="005E1CEF"/>
    <w:rsid w:val="005E6A36"/>
    <w:rsid w:val="005F07BF"/>
    <w:rsid w:val="005F09BA"/>
    <w:rsid w:val="005F4FD7"/>
    <w:rsid w:val="005F603D"/>
    <w:rsid w:val="005F6CB2"/>
    <w:rsid w:val="00600D8F"/>
    <w:rsid w:val="00603428"/>
    <w:rsid w:val="00603B61"/>
    <w:rsid w:val="00603C20"/>
    <w:rsid w:val="00606107"/>
    <w:rsid w:val="006063EA"/>
    <w:rsid w:val="00607FB9"/>
    <w:rsid w:val="006116E9"/>
    <w:rsid w:val="00611EFB"/>
    <w:rsid w:val="00613C6B"/>
    <w:rsid w:val="006141A9"/>
    <w:rsid w:val="00615AB1"/>
    <w:rsid w:val="006164D3"/>
    <w:rsid w:val="00621D48"/>
    <w:rsid w:val="006225A5"/>
    <w:rsid w:val="00625FEA"/>
    <w:rsid w:val="006306D4"/>
    <w:rsid w:val="00635001"/>
    <w:rsid w:val="006368EF"/>
    <w:rsid w:val="00637B7B"/>
    <w:rsid w:val="006423BD"/>
    <w:rsid w:val="00643A99"/>
    <w:rsid w:val="00645AC6"/>
    <w:rsid w:val="00645E17"/>
    <w:rsid w:val="00652F49"/>
    <w:rsid w:val="00654C61"/>
    <w:rsid w:val="006553EF"/>
    <w:rsid w:val="006555BD"/>
    <w:rsid w:val="00656E17"/>
    <w:rsid w:val="00661BBA"/>
    <w:rsid w:val="006621E1"/>
    <w:rsid w:val="00662F3B"/>
    <w:rsid w:val="00667430"/>
    <w:rsid w:val="006701B5"/>
    <w:rsid w:val="0067201B"/>
    <w:rsid w:val="00672062"/>
    <w:rsid w:val="00674AAF"/>
    <w:rsid w:val="006763B4"/>
    <w:rsid w:val="00677FE9"/>
    <w:rsid w:val="00680744"/>
    <w:rsid w:val="00685C4F"/>
    <w:rsid w:val="00686610"/>
    <w:rsid w:val="00690201"/>
    <w:rsid w:val="00690863"/>
    <w:rsid w:val="00693EC2"/>
    <w:rsid w:val="00697917"/>
    <w:rsid w:val="006A1AD2"/>
    <w:rsid w:val="006A1F18"/>
    <w:rsid w:val="006B37D5"/>
    <w:rsid w:val="006B3BAA"/>
    <w:rsid w:val="006B58B4"/>
    <w:rsid w:val="006B649D"/>
    <w:rsid w:val="006B6976"/>
    <w:rsid w:val="006C5127"/>
    <w:rsid w:val="006D3F2A"/>
    <w:rsid w:val="006D5BB1"/>
    <w:rsid w:val="006E54CA"/>
    <w:rsid w:val="006F1205"/>
    <w:rsid w:val="006F29F3"/>
    <w:rsid w:val="006F3A2C"/>
    <w:rsid w:val="006F4376"/>
    <w:rsid w:val="006F75CE"/>
    <w:rsid w:val="006F79B1"/>
    <w:rsid w:val="00701183"/>
    <w:rsid w:val="00702FDB"/>
    <w:rsid w:val="00704DCA"/>
    <w:rsid w:val="007075B1"/>
    <w:rsid w:val="007078ED"/>
    <w:rsid w:val="007100FA"/>
    <w:rsid w:val="00716D05"/>
    <w:rsid w:val="00721F39"/>
    <w:rsid w:val="0072204B"/>
    <w:rsid w:val="00724ACA"/>
    <w:rsid w:val="00724CB3"/>
    <w:rsid w:val="00725778"/>
    <w:rsid w:val="007278A7"/>
    <w:rsid w:val="007301F1"/>
    <w:rsid w:val="00730D57"/>
    <w:rsid w:val="00732922"/>
    <w:rsid w:val="00733285"/>
    <w:rsid w:val="00736CE7"/>
    <w:rsid w:val="00743E07"/>
    <w:rsid w:val="00754534"/>
    <w:rsid w:val="007566EA"/>
    <w:rsid w:val="00757170"/>
    <w:rsid w:val="0076083D"/>
    <w:rsid w:val="00764232"/>
    <w:rsid w:val="0076563A"/>
    <w:rsid w:val="00775A2B"/>
    <w:rsid w:val="00775CA6"/>
    <w:rsid w:val="0078173B"/>
    <w:rsid w:val="0078241E"/>
    <w:rsid w:val="0078384A"/>
    <w:rsid w:val="007871BD"/>
    <w:rsid w:val="00787817"/>
    <w:rsid w:val="007878A1"/>
    <w:rsid w:val="00793AEC"/>
    <w:rsid w:val="007A2138"/>
    <w:rsid w:val="007B0014"/>
    <w:rsid w:val="007B61F5"/>
    <w:rsid w:val="007B644B"/>
    <w:rsid w:val="007C03D6"/>
    <w:rsid w:val="007C77F6"/>
    <w:rsid w:val="007D18F5"/>
    <w:rsid w:val="007D32D2"/>
    <w:rsid w:val="007D32DA"/>
    <w:rsid w:val="007D6797"/>
    <w:rsid w:val="007E4190"/>
    <w:rsid w:val="007E7E25"/>
    <w:rsid w:val="007F2648"/>
    <w:rsid w:val="00805390"/>
    <w:rsid w:val="008103D3"/>
    <w:rsid w:val="00812989"/>
    <w:rsid w:val="00813CA1"/>
    <w:rsid w:val="008154B6"/>
    <w:rsid w:val="008213EF"/>
    <w:rsid w:val="0082291D"/>
    <w:rsid w:val="00822E63"/>
    <w:rsid w:val="0082349C"/>
    <w:rsid w:val="008249B6"/>
    <w:rsid w:val="00826D70"/>
    <w:rsid w:val="0083081E"/>
    <w:rsid w:val="00830F05"/>
    <w:rsid w:val="00831541"/>
    <w:rsid w:val="0083300D"/>
    <w:rsid w:val="008331F9"/>
    <w:rsid w:val="00836151"/>
    <w:rsid w:val="00836BA3"/>
    <w:rsid w:val="008432DC"/>
    <w:rsid w:val="0084371C"/>
    <w:rsid w:val="00844734"/>
    <w:rsid w:val="0084743A"/>
    <w:rsid w:val="008516A9"/>
    <w:rsid w:val="00852C3A"/>
    <w:rsid w:val="00852F8D"/>
    <w:rsid w:val="00853625"/>
    <w:rsid w:val="00853D27"/>
    <w:rsid w:val="00856C2A"/>
    <w:rsid w:val="00861445"/>
    <w:rsid w:val="00862CC2"/>
    <w:rsid w:val="008711EE"/>
    <w:rsid w:val="008734EE"/>
    <w:rsid w:val="00874F79"/>
    <w:rsid w:val="008754D5"/>
    <w:rsid w:val="00875CA5"/>
    <w:rsid w:val="00875FB7"/>
    <w:rsid w:val="00876A3C"/>
    <w:rsid w:val="008773EC"/>
    <w:rsid w:val="00880CC0"/>
    <w:rsid w:val="00881B22"/>
    <w:rsid w:val="008846A2"/>
    <w:rsid w:val="008869FE"/>
    <w:rsid w:val="00886E74"/>
    <w:rsid w:val="00891510"/>
    <w:rsid w:val="0089176C"/>
    <w:rsid w:val="00891C05"/>
    <w:rsid w:val="00892DD6"/>
    <w:rsid w:val="008933A6"/>
    <w:rsid w:val="00894B2A"/>
    <w:rsid w:val="008973FC"/>
    <w:rsid w:val="008A00A8"/>
    <w:rsid w:val="008A2B46"/>
    <w:rsid w:val="008A5DDB"/>
    <w:rsid w:val="008B07CE"/>
    <w:rsid w:val="008B32AB"/>
    <w:rsid w:val="008B3667"/>
    <w:rsid w:val="008B3EE8"/>
    <w:rsid w:val="008B6235"/>
    <w:rsid w:val="008B6697"/>
    <w:rsid w:val="008B76F6"/>
    <w:rsid w:val="008C0F14"/>
    <w:rsid w:val="008C1650"/>
    <w:rsid w:val="008C7EBC"/>
    <w:rsid w:val="008E769F"/>
    <w:rsid w:val="008F0DAE"/>
    <w:rsid w:val="008F46F5"/>
    <w:rsid w:val="008F6492"/>
    <w:rsid w:val="008F6D88"/>
    <w:rsid w:val="00900BCD"/>
    <w:rsid w:val="00904D6D"/>
    <w:rsid w:val="00905369"/>
    <w:rsid w:val="00920204"/>
    <w:rsid w:val="00921ECA"/>
    <w:rsid w:val="00922033"/>
    <w:rsid w:val="00924C6B"/>
    <w:rsid w:val="00927E41"/>
    <w:rsid w:val="009313AB"/>
    <w:rsid w:val="0093143D"/>
    <w:rsid w:val="00934B7C"/>
    <w:rsid w:val="009356A0"/>
    <w:rsid w:val="00937B8B"/>
    <w:rsid w:val="009407D5"/>
    <w:rsid w:val="0094463B"/>
    <w:rsid w:val="00944A08"/>
    <w:rsid w:val="00946C78"/>
    <w:rsid w:val="009544D9"/>
    <w:rsid w:val="00954CDA"/>
    <w:rsid w:val="00956EB2"/>
    <w:rsid w:val="00960C42"/>
    <w:rsid w:val="00963ED2"/>
    <w:rsid w:val="00963FD9"/>
    <w:rsid w:val="00964A38"/>
    <w:rsid w:val="009661C2"/>
    <w:rsid w:val="0097552A"/>
    <w:rsid w:val="00975DFA"/>
    <w:rsid w:val="009775D3"/>
    <w:rsid w:val="0098010E"/>
    <w:rsid w:val="0098161E"/>
    <w:rsid w:val="00981A80"/>
    <w:rsid w:val="00984076"/>
    <w:rsid w:val="0098668C"/>
    <w:rsid w:val="00990268"/>
    <w:rsid w:val="009902AD"/>
    <w:rsid w:val="0099128D"/>
    <w:rsid w:val="0099160A"/>
    <w:rsid w:val="00992415"/>
    <w:rsid w:val="00992E31"/>
    <w:rsid w:val="00996E6A"/>
    <w:rsid w:val="009A5ED7"/>
    <w:rsid w:val="009A6E2E"/>
    <w:rsid w:val="009C080F"/>
    <w:rsid w:val="009C4736"/>
    <w:rsid w:val="009C5963"/>
    <w:rsid w:val="009C74BC"/>
    <w:rsid w:val="009D1C35"/>
    <w:rsid w:val="009D7BAF"/>
    <w:rsid w:val="009E39CE"/>
    <w:rsid w:val="009E7A27"/>
    <w:rsid w:val="009F10FF"/>
    <w:rsid w:val="009F125F"/>
    <w:rsid w:val="00A00A17"/>
    <w:rsid w:val="00A00AEC"/>
    <w:rsid w:val="00A018C2"/>
    <w:rsid w:val="00A030C2"/>
    <w:rsid w:val="00A03ACA"/>
    <w:rsid w:val="00A0776C"/>
    <w:rsid w:val="00A116D8"/>
    <w:rsid w:val="00A123FD"/>
    <w:rsid w:val="00A13CE9"/>
    <w:rsid w:val="00A207CA"/>
    <w:rsid w:val="00A24356"/>
    <w:rsid w:val="00A250DC"/>
    <w:rsid w:val="00A31863"/>
    <w:rsid w:val="00A33682"/>
    <w:rsid w:val="00A3441D"/>
    <w:rsid w:val="00A36BF3"/>
    <w:rsid w:val="00A419DC"/>
    <w:rsid w:val="00A4435D"/>
    <w:rsid w:val="00A44C21"/>
    <w:rsid w:val="00A47B5F"/>
    <w:rsid w:val="00A51354"/>
    <w:rsid w:val="00A517F6"/>
    <w:rsid w:val="00A5223B"/>
    <w:rsid w:val="00A563FE"/>
    <w:rsid w:val="00A6165A"/>
    <w:rsid w:val="00A63A74"/>
    <w:rsid w:val="00A65058"/>
    <w:rsid w:val="00A669C6"/>
    <w:rsid w:val="00A66C45"/>
    <w:rsid w:val="00A73B4B"/>
    <w:rsid w:val="00A806EF"/>
    <w:rsid w:val="00A83150"/>
    <w:rsid w:val="00A841C3"/>
    <w:rsid w:val="00A86D79"/>
    <w:rsid w:val="00A87E5B"/>
    <w:rsid w:val="00A90EB7"/>
    <w:rsid w:val="00A927FF"/>
    <w:rsid w:val="00A9621B"/>
    <w:rsid w:val="00AA1FD0"/>
    <w:rsid w:val="00AB112E"/>
    <w:rsid w:val="00AB2E2A"/>
    <w:rsid w:val="00AB5E32"/>
    <w:rsid w:val="00AB7DFE"/>
    <w:rsid w:val="00AD2426"/>
    <w:rsid w:val="00AD4043"/>
    <w:rsid w:val="00AD79E3"/>
    <w:rsid w:val="00AE0ABE"/>
    <w:rsid w:val="00AE502D"/>
    <w:rsid w:val="00AE6D80"/>
    <w:rsid w:val="00AE7CB4"/>
    <w:rsid w:val="00AF05AB"/>
    <w:rsid w:val="00AF7DD0"/>
    <w:rsid w:val="00B02CB9"/>
    <w:rsid w:val="00B048F1"/>
    <w:rsid w:val="00B05C13"/>
    <w:rsid w:val="00B05DE8"/>
    <w:rsid w:val="00B072BA"/>
    <w:rsid w:val="00B13EC6"/>
    <w:rsid w:val="00B14B52"/>
    <w:rsid w:val="00B164EA"/>
    <w:rsid w:val="00B17B81"/>
    <w:rsid w:val="00B21A93"/>
    <w:rsid w:val="00B2469E"/>
    <w:rsid w:val="00B26B3D"/>
    <w:rsid w:val="00B27C6B"/>
    <w:rsid w:val="00B31B7D"/>
    <w:rsid w:val="00B33159"/>
    <w:rsid w:val="00B354A0"/>
    <w:rsid w:val="00B366A2"/>
    <w:rsid w:val="00B36949"/>
    <w:rsid w:val="00B37085"/>
    <w:rsid w:val="00B4002F"/>
    <w:rsid w:val="00B41F9A"/>
    <w:rsid w:val="00B422B6"/>
    <w:rsid w:val="00B4377E"/>
    <w:rsid w:val="00B44689"/>
    <w:rsid w:val="00B455A4"/>
    <w:rsid w:val="00B476FC"/>
    <w:rsid w:val="00B47D43"/>
    <w:rsid w:val="00B50CD1"/>
    <w:rsid w:val="00B50E61"/>
    <w:rsid w:val="00B51281"/>
    <w:rsid w:val="00B51C7A"/>
    <w:rsid w:val="00B5338C"/>
    <w:rsid w:val="00B53AD7"/>
    <w:rsid w:val="00B54220"/>
    <w:rsid w:val="00B542B5"/>
    <w:rsid w:val="00B54D51"/>
    <w:rsid w:val="00B611BB"/>
    <w:rsid w:val="00B618B7"/>
    <w:rsid w:val="00B62C09"/>
    <w:rsid w:val="00B638A8"/>
    <w:rsid w:val="00B66E36"/>
    <w:rsid w:val="00B73D01"/>
    <w:rsid w:val="00B774E0"/>
    <w:rsid w:val="00B82128"/>
    <w:rsid w:val="00B8611F"/>
    <w:rsid w:val="00B87AB7"/>
    <w:rsid w:val="00B92C9D"/>
    <w:rsid w:val="00B931DA"/>
    <w:rsid w:val="00B94193"/>
    <w:rsid w:val="00B94306"/>
    <w:rsid w:val="00B95201"/>
    <w:rsid w:val="00B961A0"/>
    <w:rsid w:val="00B963AE"/>
    <w:rsid w:val="00B96624"/>
    <w:rsid w:val="00BA05E2"/>
    <w:rsid w:val="00BA25A3"/>
    <w:rsid w:val="00BA384C"/>
    <w:rsid w:val="00BA4757"/>
    <w:rsid w:val="00BB3903"/>
    <w:rsid w:val="00BC0D17"/>
    <w:rsid w:val="00BC13FB"/>
    <w:rsid w:val="00BC2295"/>
    <w:rsid w:val="00BC2D20"/>
    <w:rsid w:val="00BC45E2"/>
    <w:rsid w:val="00BD054E"/>
    <w:rsid w:val="00BD1C2A"/>
    <w:rsid w:val="00BD4AD2"/>
    <w:rsid w:val="00BD4EBD"/>
    <w:rsid w:val="00BD5B34"/>
    <w:rsid w:val="00BD6604"/>
    <w:rsid w:val="00BE2BF8"/>
    <w:rsid w:val="00BE4D2B"/>
    <w:rsid w:val="00BF33A1"/>
    <w:rsid w:val="00BF4242"/>
    <w:rsid w:val="00C10331"/>
    <w:rsid w:val="00C108BF"/>
    <w:rsid w:val="00C14445"/>
    <w:rsid w:val="00C165D1"/>
    <w:rsid w:val="00C20218"/>
    <w:rsid w:val="00C20882"/>
    <w:rsid w:val="00C262F1"/>
    <w:rsid w:val="00C30ADF"/>
    <w:rsid w:val="00C3213D"/>
    <w:rsid w:val="00C32C62"/>
    <w:rsid w:val="00C36563"/>
    <w:rsid w:val="00C42001"/>
    <w:rsid w:val="00C4720D"/>
    <w:rsid w:val="00C4760C"/>
    <w:rsid w:val="00C50046"/>
    <w:rsid w:val="00C51E22"/>
    <w:rsid w:val="00C52635"/>
    <w:rsid w:val="00C52F50"/>
    <w:rsid w:val="00C532AE"/>
    <w:rsid w:val="00C632CF"/>
    <w:rsid w:val="00C6379A"/>
    <w:rsid w:val="00C723C3"/>
    <w:rsid w:val="00C723E6"/>
    <w:rsid w:val="00C851CE"/>
    <w:rsid w:val="00C867D1"/>
    <w:rsid w:val="00C86F43"/>
    <w:rsid w:val="00C925E1"/>
    <w:rsid w:val="00C92B12"/>
    <w:rsid w:val="00C96785"/>
    <w:rsid w:val="00CA1AE1"/>
    <w:rsid w:val="00CA2E30"/>
    <w:rsid w:val="00CA4228"/>
    <w:rsid w:val="00CA61AE"/>
    <w:rsid w:val="00CB1156"/>
    <w:rsid w:val="00CB2138"/>
    <w:rsid w:val="00CB660F"/>
    <w:rsid w:val="00CC36C4"/>
    <w:rsid w:val="00CC637C"/>
    <w:rsid w:val="00CC76CC"/>
    <w:rsid w:val="00CC7E9F"/>
    <w:rsid w:val="00CC7EBB"/>
    <w:rsid w:val="00CD3400"/>
    <w:rsid w:val="00CE10F1"/>
    <w:rsid w:val="00CE20AD"/>
    <w:rsid w:val="00CE526F"/>
    <w:rsid w:val="00CE5E53"/>
    <w:rsid w:val="00CE7731"/>
    <w:rsid w:val="00CF106B"/>
    <w:rsid w:val="00CF6E04"/>
    <w:rsid w:val="00D00F11"/>
    <w:rsid w:val="00D014D2"/>
    <w:rsid w:val="00D02A2F"/>
    <w:rsid w:val="00D05A87"/>
    <w:rsid w:val="00D075E2"/>
    <w:rsid w:val="00D120E0"/>
    <w:rsid w:val="00D124CF"/>
    <w:rsid w:val="00D1423E"/>
    <w:rsid w:val="00D14AA7"/>
    <w:rsid w:val="00D160D0"/>
    <w:rsid w:val="00D203A3"/>
    <w:rsid w:val="00D2540E"/>
    <w:rsid w:val="00D317CB"/>
    <w:rsid w:val="00D325FC"/>
    <w:rsid w:val="00D33100"/>
    <w:rsid w:val="00D3443D"/>
    <w:rsid w:val="00D35872"/>
    <w:rsid w:val="00D35F51"/>
    <w:rsid w:val="00D36BDE"/>
    <w:rsid w:val="00D40AEC"/>
    <w:rsid w:val="00D412DA"/>
    <w:rsid w:val="00D42D54"/>
    <w:rsid w:val="00D46A4A"/>
    <w:rsid w:val="00D46F6A"/>
    <w:rsid w:val="00D4746A"/>
    <w:rsid w:val="00D508C3"/>
    <w:rsid w:val="00D5314A"/>
    <w:rsid w:val="00D54A6F"/>
    <w:rsid w:val="00D60931"/>
    <w:rsid w:val="00D62324"/>
    <w:rsid w:val="00D62A24"/>
    <w:rsid w:val="00D66A7E"/>
    <w:rsid w:val="00D66B24"/>
    <w:rsid w:val="00D7237C"/>
    <w:rsid w:val="00D74A75"/>
    <w:rsid w:val="00D800A6"/>
    <w:rsid w:val="00D80DCC"/>
    <w:rsid w:val="00D8171A"/>
    <w:rsid w:val="00D8192A"/>
    <w:rsid w:val="00D81D22"/>
    <w:rsid w:val="00D833B0"/>
    <w:rsid w:val="00D86B8E"/>
    <w:rsid w:val="00D8726B"/>
    <w:rsid w:val="00D87E7E"/>
    <w:rsid w:val="00D9278D"/>
    <w:rsid w:val="00D92B66"/>
    <w:rsid w:val="00D95CB3"/>
    <w:rsid w:val="00DA077F"/>
    <w:rsid w:val="00DA0C5F"/>
    <w:rsid w:val="00DA266B"/>
    <w:rsid w:val="00DA41FB"/>
    <w:rsid w:val="00DA4400"/>
    <w:rsid w:val="00DA520B"/>
    <w:rsid w:val="00DA714D"/>
    <w:rsid w:val="00DB27D2"/>
    <w:rsid w:val="00DB47F5"/>
    <w:rsid w:val="00DB6245"/>
    <w:rsid w:val="00DB6783"/>
    <w:rsid w:val="00DB7540"/>
    <w:rsid w:val="00DC25D2"/>
    <w:rsid w:val="00DC3679"/>
    <w:rsid w:val="00DC4C0C"/>
    <w:rsid w:val="00DC597B"/>
    <w:rsid w:val="00DC79CC"/>
    <w:rsid w:val="00DD2010"/>
    <w:rsid w:val="00DD2523"/>
    <w:rsid w:val="00DD34EF"/>
    <w:rsid w:val="00DD7221"/>
    <w:rsid w:val="00DE3C13"/>
    <w:rsid w:val="00DE7F4F"/>
    <w:rsid w:val="00DF1B27"/>
    <w:rsid w:val="00DF4331"/>
    <w:rsid w:val="00DF4E85"/>
    <w:rsid w:val="00DF4FAB"/>
    <w:rsid w:val="00DF54C1"/>
    <w:rsid w:val="00DF6419"/>
    <w:rsid w:val="00E0131B"/>
    <w:rsid w:val="00E016E1"/>
    <w:rsid w:val="00E035A2"/>
    <w:rsid w:val="00E03FD3"/>
    <w:rsid w:val="00E0404F"/>
    <w:rsid w:val="00E05FFD"/>
    <w:rsid w:val="00E1203A"/>
    <w:rsid w:val="00E12082"/>
    <w:rsid w:val="00E12D20"/>
    <w:rsid w:val="00E1500C"/>
    <w:rsid w:val="00E15E9E"/>
    <w:rsid w:val="00E21CAD"/>
    <w:rsid w:val="00E24C56"/>
    <w:rsid w:val="00E24DA8"/>
    <w:rsid w:val="00E25C4A"/>
    <w:rsid w:val="00E25E29"/>
    <w:rsid w:val="00E313CB"/>
    <w:rsid w:val="00E41D27"/>
    <w:rsid w:val="00E42211"/>
    <w:rsid w:val="00E4228F"/>
    <w:rsid w:val="00E4397F"/>
    <w:rsid w:val="00E470C9"/>
    <w:rsid w:val="00E47CFA"/>
    <w:rsid w:val="00E50E83"/>
    <w:rsid w:val="00E546F9"/>
    <w:rsid w:val="00E556F0"/>
    <w:rsid w:val="00E55F11"/>
    <w:rsid w:val="00E60811"/>
    <w:rsid w:val="00E6371E"/>
    <w:rsid w:val="00E65C33"/>
    <w:rsid w:val="00E700D0"/>
    <w:rsid w:val="00E762A2"/>
    <w:rsid w:val="00E80D96"/>
    <w:rsid w:val="00E820F3"/>
    <w:rsid w:val="00E82457"/>
    <w:rsid w:val="00E82F87"/>
    <w:rsid w:val="00E86C9C"/>
    <w:rsid w:val="00E8763A"/>
    <w:rsid w:val="00E927E6"/>
    <w:rsid w:val="00E94E1D"/>
    <w:rsid w:val="00E95A8E"/>
    <w:rsid w:val="00E965A7"/>
    <w:rsid w:val="00EA0E64"/>
    <w:rsid w:val="00EA11A4"/>
    <w:rsid w:val="00EA14C2"/>
    <w:rsid w:val="00EA1D5E"/>
    <w:rsid w:val="00EA32AD"/>
    <w:rsid w:val="00EA4134"/>
    <w:rsid w:val="00EA5D75"/>
    <w:rsid w:val="00EB28DB"/>
    <w:rsid w:val="00EB2C52"/>
    <w:rsid w:val="00EB2CD7"/>
    <w:rsid w:val="00EB2E55"/>
    <w:rsid w:val="00EB3726"/>
    <w:rsid w:val="00EB658D"/>
    <w:rsid w:val="00EB6636"/>
    <w:rsid w:val="00EC215C"/>
    <w:rsid w:val="00EC34C6"/>
    <w:rsid w:val="00EC5534"/>
    <w:rsid w:val="00ED1039"/>
    <w:rsid w:val="00ED2660"/>
    <w:rsid w:val="00ED293C"/>
    <w:rsid w:val="00ED3C72"/>
    <w:rsid w:val="00ED4852"/>
    <w:rsid w:val="00ED4B7E"/>
    <w:rsid w:val="00ED4F58"/>
    <w:rsid w:val="00ED6D42"/>
    <w:rsid w:val="00ED7644"/>
    <w:rsid w:val="00EE613F"/>
    <w:rsid w:val="00EF1216"/>
    <w:rsid w:val="00EF5C1C"/>
    <w:rsid w:val="00F00945"/>
    <w:rsid w:val="00F04C76"/>
    <w:rsid w:val="00F060D6"/>
    <w:rsid w:val="00F06FCC"/>
    <w:rsid w:val="00F12CB7"/>
    <w:rsid w:val="00F16897"/>
    <w:rsid w:val="00F17B46"/>
    <w:rsid w:val="00F21D15"/>
    <w:rsid w:val="00F21F2E"/>
    <w:rsid w:val="00F236C6"/>
    <w:rsid w:val="00F24045"/>
    <w:rsid w:val="00F25F78"/>
    <w:rsid w:val="00F31131"/>
    <w:rsid w:val="00F404F2"/>
    <w:rsid w:val="00F416A9"/>
    <w:rsid w:val="00F4303E"/>
    <w:rsid w:val="00F4318B"/>
    <w:rsid w:val="00F45BFC"/>
    <w:rsid w:val="00F5479F"/>
    <w:rsid w:val="00F54DEB"/>
    <w:rsid w:val="00F55A82"/>
    <w:rsid w:val="00F613AC"/>
    <w:rsid w:val="00F6169B"/>
    <w:rsid w:val="00F62F8A"/>
    <w:rsid w:val="00F632C1"/>
    <w:rsid w:val="00F64C3F"/>
    <w:rsid w:val="00F677B0"/>
    <w:rsid w:val="00F67BC2"/>
    <w:rsid w:val="00F716BB"/>
    <w:rsid w:val="00F83AEA"/>
    <w:rsid w:val="00F86C38"/>
    <w:rsid w:val="00F92120"/>
    <w:rsid w:val="00F93128"/>
    <w:rsid w:val="00F946FD"/>
    <w:rsid w:val="00FA0D52"/>
    <w:rsid w:val="00FA1ADD"/>
    <w:rsid w:val="00FA2ECA"/>
    <w:rsid w:val="00FA49C8"/>
    <w:rsid w:val="00FB3FCA"/>
    <w:rsid w:val="00FB7A7D"/>
    <w:rsid w:val="00FC1D05"/>
    <w:rsid w:val="00FC2DA4"/>
    <w:rsid w:val="00FC4BBB"/>
    <w:rsid w:val="00FC4DB1"/>
    <w:rsid w:val="00FC771E"/>
    <w:rsid w:val="00FD00F8"/>
    <w:rsid w:val="00FD432D"/>
    <w:rsid w:val="00FD68D8"/>
    <w:rsid w:val="00FE11E1"/>
    <w:rsid w:val="00FE2A3D"/>
    <w:rsid w:val="00FE2EA8"/>
    <w:rsid w:val="00FE41B1"/>
    <w:rsid w:val="00FE61AF"/>
    <w:rsid w:val="00FF053F"/>
    <w:rsid w:val="00FF26BE"/>
    <w:rsid w:val="00FF34EE"/>
    <w:rsid w:val="00FF4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C58AD"/>
  <w15:docId w15:val="{D121E3FE-436A-47DF-A8A9-9D83C9D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D42"/>
  </w:style>
  <w:style w:type="paragraph" w:styleId="1">
    <w:name w:val="heading 1"/>
    <w:basedOn w:val="a"/>
    <w:next w:val="a0"/>
    <w:link w:val="10"/>
    <w:qFormat/>
    <w:rsid w:val="005F09BA"/>
    <w:pPr>
      <w:widowControl w:val="0"/>
      <w:suppressAutoHyphens/>
      <w:spacing w:after="0" w:line="240" w:lineRule="auto"/>
      <w:ind w:left="1766" w:right="10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5B3236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DC597B"/>
  </w:style>
  <w:style w:type="table" w:styleId="a6">
    <w:name w:val="Table Grid"/>
    <w:basedOn w:val="a2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9">
    <w:name w:val="header"/>
    <w:basedOn w:val="a"/>
    <w:link w:val="aa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D95CB3"/>
  </w:style>
  <w:style w:type="paragraph" w:styleId="ab">
    <w:name w:val="footer"/>
    <w:basedOn w:val="a"/>
    <w:link w:val="ac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D95CB3"/>
  </w:style>
  <w:style w:type="paragraph" w:styleId="ad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aliases w:val="сноски"/>
    <w:link w:val="af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aliases w:val="сноски Знак"/>
    <w:link w:val="ae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2"/>
    <w:next w:val="a6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1"/>
    <w:uiPriority w:val="99"/>
    <w:semiHidden/>
    <w:unhideWhenUsed/>
    <w:rsid w:val="00E013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E0131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013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5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5">
    <w:name w:val="Основной текст_"/>
    <w:basedOn w:val="a1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2"/>
    <w:next w:val="a6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2"/>
    <w:next w:val="a6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2">
    <w:name w:val="Гиперссылка1"/>
    <w:basedOn w:val="a1"/>
    <w:uiPriority w:val="99"/>
    <w:unhideWhenUsed/>
    <w:rsid w:val="003675C9"/>
    <w:rPr>
      <w:color w:val="0563C1"/>
      <w:u w:val="single"/>
    </w:rPr>
  </w:style>
  <w:style w:type="character" w:styleId="af6">
    <w:name w:val="Hyperlink"/>
    <w:basedOn w:val="a1"/>
    <w:uiPriority w:val="99"/>
    <w:semiHidden/>
    <w:unhideWhenUsed/>
    <w:rsid w:val="003675C9"/>
    <w:rPr>
      <w:color w:val="0563C1" w:themeColor="hyperlink"/>
      <w:u w:val="single"/>
    </w:rPr>
  </w:style>
  <w:style w:type="paragraph" w:styleId="a0">
    <w:name w:val="Body Text"/>
    <w:basedOn w:val="a"/>
    <w:link w:val="af7"/>
    <w:uiPriority w:val="1"/>
    <w:qFormat/>
    <w:rsid w:val="00D075E2"/>
    <w:pPr>
      <w:widowControl w:val="0"/>
      <w:autoSpaceDE w:val="0"/>
      <w:autoSpaceDN w:val="0"/>
      <w:adjustRightInd w:val="0"/>
      <w:spacing w:after="0" w:line="240" w:lineRule="auto"/>
      <w:ind w:left="212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1"/>
    <w:link w:val="a0"/>
    <w:uiPriority w:val="1"/>
    <w:rsid w:val="00D075E2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rsid w:val="005F09BA"/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character" w:customStyle="1" w:styleId="af8">
    <w:name w:val="Курсивный (Стиль начертание)"/>
    <w:qFormat/>
    <w:rsid w:val="001D6092"/>
    <w:rPr>
      <w:i/>
      <w:iCs/>
    </w:rPr>
  </w:style>
  <w:style w:type="paragraph" w:customStyle="1" w:styleId="af9">
    <w:name w:val="Основной текст (основной набор)"/>
    <w:basedOn w:val="a"/>
    <w:qFormat/>
    <w:rsid w:val="001D6092"/>
    <w:pPr>
      <w:tabs>
        <w:tab w:val="left" w:pos="567"/>
      </w:tabs>
      <w:spacing w:after="0" w:line="250" w:lineRule="atLeast"/>
      <w:ind w:firstLine="283"/>
      <w:jc w:val="both"/>
    </w:pPr>
    <w:rPr>
      <w:rFonts w:ascii="Petersburg-Regular;lar" w:eastAsia="Times New Roman" w:hAnsi="Petersburg-Regular;lar" w:cs="Petersburg-Regular;lar"/>
      <w:color w:val="000000"/>
      <w:sz w:val="21"/>
      <w:szCs w:val="21"/>
      <w:lang w:eastAsia="ru-RU"/>
    </w:rPr>
  </w:style>
  <w:style w:type="character" w:customStyle="1" w:styleId="afa">
    <w:name w:val="Прямой светлый (Стиль начертание)"/>
    <w:qFormat/>
    <w:rsid w:val="00DF4E85"/>
  </w:style>
  <w:style w:type="character" w:customStyle="1" w:styleId="FootnoteCharacters">
    <w:name w:val="Footnote Characters"/>
    <w:qFormat/>
    <w:rsid w:val="00DF4E85"/>
    <w:rPr>
      <w:rFonts w:ascii="Petersburg-Regular;lar" w:hAnsi="Petersburg-Regular;lar" w:cs="Petersburg-Regular;lar"/>
      <w:w w:val="100"/>
      <w:sz w:val="20"/>
      <w:szCs w:val="20"/>
      <w:vertAlign w:val="superscript"/>
    </w:rPr>
  </w:style>
  <w:style w:type="character" w:customStyle="1" w:styleId="FootnoteAnchor">
    <w:name w:val="Footnote Anchor"/>
    <w:rsid w:val="00DF4E85"/>
    <w:rPr>
      <w:vertAlign w:val="superscript"/>
    </w:rPr>
  </w:style>
  <w:style w:type="paragraph" w:customStyle="1" w:styleId="afb">
    <w:name w:val="Сноска (основной набор)"/>
    <w:basedOn w:val="af9"/>
    <w:qFormat/>
    <w:rsid w:val="00DF4E85"/>
    <w:pPr>
      <w:spacing w:line="200" w:lineRule="atLeast"/>
    </w:pPr>
    <w:rPr>
      <w:sz w:val="17"/>
      <w:szCs w:val="17"/>
    </w:rPr>
  </w:style>
  <w:style w:type="character" w:customStyle="1" w:styleId="afc">
    <w:name w:val="Полужирный (Стиль начертание)"/>
    <w:qFormat/>
    <w:rsid w:val="00D81D22"/>
    <w:rPr>
      <w:b/>
      <w:bCs/>
    </w:rPr>
  </w:style>
  <w:style w:type="character" w:styleId="afd">
    <w:name w:val="Strong"/>
    <w:basedOn w:val="a1"/>
    <w:uiPriority w:val="22"/>
    <w:qFormat/>
    <w:rsid w:val="00507EFD"/>
    <w:rPr>
      <w:b/>
      <w:bCs/>
    </w:rPr>
  </w:style>
  <w:style w:type="paragraph" w:customStyle="1" w:styleId="no-indent">
    <w:name w:val="no-indent"/>
    <w:basedOn w:val="a"/>
    <w:rsid w:val="00520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476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e">
    <w:name w:val="a"/>
    <w:basedOn w:val="a"/>
    <w:rsid w:val="00FD432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B73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3B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4657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5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8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0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9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0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36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81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726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555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482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806133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4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20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7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3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16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7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92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2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9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94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3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67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1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39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4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558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496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623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0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901870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4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64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15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2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8952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669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69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31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68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4540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8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93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0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60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44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1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1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6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3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63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46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42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00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998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882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877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801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950795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58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F%D1%80%D0%B5%D0%B4%D0%B2%D0%B0%D1%80%D0%B8%D1%82%D0%B5%D0%BB%D1%8C%D0%BD%D0%BE%D0%B5_%D1%81%D0%BB%D0%B5%D0%B4%D1%81%D1%82%D0%B2%D0%B8%D0%B5" TargetMode="External"/><Relationship Id="rId18" Type="http://schemas.openxmlformats.org/officeDocument/2006/relationships/hyperlink" Target="https://ru.wikipedia.org/wiki/%D0%92%D0%BB%D0%B0%D1%81%D1%82%D1%8C" TargetMode="External"/><Relationship Id="rId26" Type="http://schemas.openxmlformats.org/officeDocument/2006/relationships/hyperlink" Target="https://ru.wikipedia.org/wiki/%D0%94%D0%BE%D0%BB%D0%B6%D0%BD%D0%BE%D1%81%D1%82%D1%8C" TargetMode="External"/><Relationship Id="rId39" Type="http://schemas.openxmlformats.org/officeDocument/2006/relationships/hyperlink" Target="https://bigenc.ru/c/federal-nyi-konstitutsionnyi-zakon-2b2643" TargetMode="External"/><Relationship Id="rId21" Type="http://schemas.openxmlformats.org/officeDocument/2006/relationships/hyperlink" Target="https://ru.wikipedia.org/wiki/%D0%9E%D1%80%D0%B3%D0%B0%D0%BD%D0%B8%D0%B7%D0%B0%D1%86%D0%B8%D1%8F" TargetMode="External"/><Relationship Id="rId34" Type="http://schemas.openxmlformats.org/officeDocument/2006/relationships/hyperlink" Target="https://bigenc.ru/c/normativnyi-pravovoi-akt-25518d" TargetMode="External"/><Relationship Id="rId42" Type="http://schemas.openxmlformats.org/officeDocument/2006/relationships/hyperlink" Target="http://www.consultant.ru/document/cons_doc_LAW_109295/e5b7f560078083bfe27d952fe62d25a73bb51d6e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0%D1%83%D0%BF" TargetMode="External"/><Relationship Id="rId20" Type="http://schemas.openxmlformats.org/officeDocument/2006/relationships/hyperlink" Target="https://ru.wikipedia.org/wiki/%D0%9F%D1%80%D0%B5%D0%B4%D0%BF%D1%80%D0%B8%D1%8F%D1%82%D0%B8%D0%B5" TargetMode="External"/><Relationship Id="rId29" Type="http://schemas.openxmlformats.org/officeDocument/2006/relationships/hyperlink" Target="https://ru.wikipedia.org/wiki/%D0%93%D0%B5%D0%BD%D0%B5%D1%80%D0%B0%D0%BB%D1%8C%D0%BD%D1%8B%D0%B9_%D0%BF%D1%80%D0%BE%D0%BA%D1%83%D1%80%D0%BE%D1%80_%D0%A0%D0%BE%D1%81%D1%81%D0%B8%D0%B9%D1%81%D0%BA%D0%BE%D0%B9_%D0%A4%D0%B5%D0%B4%D0%B5%D1%80%D0%B0%D1%86%D0%B8%D0%B8" TargetMode="External"/><Relationship Id="rId41" Type="http://schemas.openxmlformats.org/officeDocument/2006/relationships/hyperlink" Target="http://www.consultant.ru/document/cons_doc_LAW_108565/47a455bcd5010dc7320e0e0b3be1e7fff08bfd7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E%D0%BB%D0%B8%D1%86%D0%B8%D1%8F" TargetMode="External"/><Relationship Id="rId24" Type="http://schemas.openxmlformats.org/officeDocument/2006/relationships/hyperlink" Target="https://ru.wikipedia.org/wiki/%D0%AE%D1%80%D0%B8%D0%B4%D0%B8%D1%87%D0%B5%D1%81%D0%BA%D0%BE%D0%B5_%D0%BB%D0%B8%D1%86%D0%BE" TargetMode="External"/><Relationship Id="rId32" Type="http://schemas.openxmlformats.org/officeDocument/2006/relationships/hyperlink" Target="https://bigenc.ru/c/polnomochie-9e5c5c" TargetMode="External"/><Relationship Id="rId37" Type="http://schemas.openxmlformats.org/officeDocument/2006/relationships/hyperlink" Target="https://bigenc.ru/c/obshchepriznannye-printsipy-i-normy-mezhdunarodnogo-prava-39b35c" TargetMode="External"/><Relationship Id="rId40" Type="http://schemas.openxmlformats.org/officeDocument/2006/relationships/hyperlink" Target="http://www.consultant.ru/document/cons_doc_LAW_10856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1%80%D0%BE%D0%BF%D0%B0%D0%B2%D1%88%D0%B8%D0%B9_%D0%B1%D0%B5%D0%B7_%D0%B2%D0%B5%D1%81%D1%82%D0%B8" TargetMode="External"/><Relationship Id="rId23" Type="http://schemas.openxmlformats.org/officeDocument/2006/relationships/hyperlink" Target="https://ru.wikipedia.org/wiki/%D0%9D%D0%B5%D0%BA%D0%BE%D0%BC%D0%BC%D0%B5%D1%80%D1%87%D0%B5%D1%81%D0%BA%D0%B0%D1%8F_%D0%BE%D1%80%D0%B3%D0%B0%D0%BD%D0%B8%D0%B7%D0%B0%D1%86%D0%B8%D1%8F" TargetMode="External"/><Relationship Id="rId28" Type="http://schemas.openxmlformats.org/officeDocument/2006/relationships/hyperlink" Target="https://ru.wikipedia.org/wiki/%D0%9F%D1%80%D0%BE%D0%BA%D1%83%D1%80%D0%BE%D1%80" TargetMode="External"/><Relationship Id="rId36" Type="http://schemas.openxmlformats.org/officeDocument/2006/relationships/hyperlink" Target="https://bigenc.ru/c/konstitutsiia-rossiiskoi-federatsii-e3a198" TargetMode="External"/><Relationship Id="rId10" Type="http://schemas.openxmlformats.org/officeDocument/2006/relationships/hyperlink" Target="https://ru.wikipedia.org/wiki/%D0%A1%D0%BF%D0%B5%D1%86%D0%B8%D0%B0%D0%BB%D1%8C%D0%BD%D0%B0%D1%8F_%D1%81%D0%BB%D1%83%D0%B6%D0%B1%D0%B0" TargetMode="External"/><Relationship Id="rId19" Type="http://schemas.openxmlformats.org/officeDocument/2006/relationships/hyperlink" Target="https://ru.wikipedia.org/wiki/%D0%A3%D1%87%D1%80%D0%B5%D0%B6%D0%B4%D0%B5%D0%BD%D0%B8%D0%B5" TargetMode="External"/><Relationship Id="rId31" Type="http://schemas.openxmlformats.org/officeDocument/2006/relationships/hyperlink" Target="https://bigenc.ru/c/zakonodatel-stvo-cc4d7c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u.wikipedia.org/wiki/%D0%A1%D1%83%D0%B4" TargetMode="External"/><Relationship Id="rId22" Type="http://schemas.openxmlformats.org/officeDocument/2006/relationships/hyperlink" Target="https://ru.wikipedia.org/wiki/%D0%9F%D0%BE%D0%BB%D0%B8%D1%82%D0%B8%D1%87%D0%B5%D1%81%D0%BA%D0%B0%D1%8F_%D0%BF%D0%B0%D1%80%D1%82%D0%B8%D1%8F" TargetMode="External"/><Relationship Id="rId27" Type="http://schemas.openxmlformats.org/officeDocument/2006/relationships/hyperlink" Target="https://www.consultant.ru/document/cons_doc_LAW_262/" TargetMode="External"/><Relationship Id="rId30" Type="http://schemas.openxmlformats.org/officeDocument/2006/relationships/hyperlink" Target="https://bigenc.ru/c/rossiia-organy-gosudarstvennoi-vlasti-3e6e2f" TargetMode="External"/><Relationship Id="rId35" Type="http://schemas.openxmlformats.org/officeDocument/2006/relationships/hyperlink" Target="https://bigenc.ru/c/rossiia-osnovy-konstitutsionnogo-stroia-prezident-0ac0cb" TargetMode="External"/><Relationship Id="rId43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F%D1%80%D0%B5%D1%81%D1%82%D1%83%D0%BF%D0%BB%D0%B5%D0%BD%D0%B8%D0%B5" TargetMode="External"/><Relationship Id="rId17" Type="http://schemas.openxmlformats.org/officeDocument/2006/relationships/hyperlink" Target="https://ru.wikipedia.org/wiki/%D0%92%D1%8B%D0%B1%D0%BE%D1%80" TargetMode="External"/><Relationship Id="rId25" Type="http://schemas.openxmlformats.org/officeDocument/2006/relationships/hyperlink" Target="https://ru.wikipedia.org/wiki/%D0%A4%D0%BE%D1%80%D0%BC%D0%B8%D1%80%D0%BE%D0%B2%D0%B0%D0%BD%D0%B8%D0%B5" TargetMode="External"/><Relationship Id="rId33" Type="http://schemas.openxmlformats.org/officeDocument/2006/relationships/hyperlink" Target="https://bigenc.ru/c/federal-nyi-zakon-f70349" TargetMode="External"/><Relationship Id="rId38" Type="http://schemas.openxmlformats.org/officeDocument/2006/relationships/hyperlink" Target="https://bigenc.ru/c/mezhdunarodnyi-dogovor-63e9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A7CD6-F2FD-48D5-80A1-29232A95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32</Pages>
  <Words>9288</Words>
  <Characters>52948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19</cp:revision>
  <cp:lastPrinted>2024-02-29T11:21:00Z</cp:lastPrinted>
  <dcterms:created xsi:type="dcterms:W3CDTF">2024-02-21T10:00:00Z</dcterms:created>
  <dcterms:modified xsi:type="dcterms:W3CDTF">2024-02-29T11:22:00Z</dcterms:modified>
</cp:coreProperties>
</file>